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4B" w:rsidRDefault="00336F33" w:rsidP="000C12AC">
      <w:pPr>
        <w:pStyle w:val="a4"/>
        <w:spacing w:before="0" w:after="0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7636C">
        <w:rPr>
          <w:sz w:val="28"/>
          <w:szCs w:val="28"/>
        </w:rPr>
        <w:t xml:space="preserve">                                                                              </w:t>
      </w:r>
      <w:r w:rsidR="006B582D">
        <w:rPr>
          <w:sz w:val="28"/>
          <w:szCs w:val="28"/>
        </w:rPr>
        <w:t xml:space="preserve">                          </w:t>
      </w:r>
    </w:p>
    <w:p w:rsidR="00556CC6" w:rsidRDefault="00556CC6" w:rsidP="000C12AC">
      <w:pPr>
        <w:pStyle w:val="a4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F449E5" w:rsidRPr="00124010" w:rsidRDefault="00493C3D" w:rsidP="000C12A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86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E6F">
        <w:rPr>
          <w:sz w:val="28"/>
          <w:szCs w:val="28"/>
        </w:rPr>
        <w:t xml:space="preserve">                              </w:t>
      </w:r>
    </w:p>
    <w:p w:rsidR="00F449E5" w:rsidRDefault="004B7929" w:rsidP="00F449E5">
      <w:pPr>
        <w:pStyle w:val="a4"/>
        <w:spacing w:before="0" w:after="0"/>
        <w:jc w:val="left"/>
        <w:rPr>
          <w:rFonts w:ascii="Times New Roman" w:hAnsi="Times New Roman"/>
          <w:b w:val="0"/>
          <w:spacing w:val="20"/>
          <w:sz w:val="24"/>
          <w:szCs w:val="24"/>
        </w:rPr>
      </w:pPr>
      <w:r>
        <w:rPr>
          <w:rFonts w:ascii="Times New Roman" w:hAnsi="Times New Roman"/>
          <w:b w:val="0"/>
          <w:spacing w:val="20"/>
          <w:sz w:val="24"/>
          <w:szCs w:val="24"/>
        </w:rPr>
        <w:tab/>
      </w:r>
      <w:r>
        <w:rPr>
          <w:rFonts w:ascii="Times New Roman" w:hAnsi="Times New Roman"/>
          <w:b w:val="0"/>
          <w:spacing w:val="20"/>
          <w:sz w:val="24"/>
          <w:szCs w:val="24"/>
        </w:rPr>
        <w:tab/>
      </w:r>
      <w:r>
        <w:rPr>
          <w:rFonts w:ascii="Times New Roman" w:hAnsi="Times New Roman"/>
          <w:b w:val="0"/>
          <w:spacing w:val="20"/>
          <w:sz w:val="24"/>
          <w:szCs w:val="24"/>
        </w:rPr>
        <w:tab/>
      </w:r>
    </w:p>
    <w:p w:rsidR="00F449E5" w:rsidRPr="009B6F06" w:rsidRDefault="00F449E5" w:rsidP="00F449E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1C4CFF" w:rsidRDefault="00F449E5" w:rsidP="00F449E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 w:rsidR="001C4CFF"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» </w:t>
      </w:r>
    </w:p>
    <w:p w:rsidR="00F449E5" w:rsidRPr="009B6F06" w:rsidRDefault="00F449E5" w:rsidP="00F449E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F449E5" w:rsidRDefault="00F449E5" w:rsidP="00F449E5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449E5" w:rsidRPr="009B6F06" w:rsidRDefault="00F449E5" w:rsidP="00F449E5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 w:rsidRPr="009B6F06">
        <w:rPr>
          <w:b/>
          <w:i w:val="0"/>
          <w:spacing w:val="20"/>
          <w:sz w:val="32"/>
          <w:szCs w:val="32"/>
        </w:rPr>
        <w:t>П</w:t>
      </w:r>
      <w:proofErr w:type="gramEnd"/>
      <w:r w:rsidRPr="009B6F06"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F449E5" w:rsidRPr="00915A51" w:rsidRDefault="00F449E5" w:rsidP="00F449E5">
      <w:pPr>
        <w:pStyle w:val="a3"/>
        <w:rPr>
          <w:sz w:val="16"/>
          <w:szCs w:val="16"/>
        </w:rPr>
      </w:pPr>
    </w:p>
    <w:p w:rsidR="00F449E5" w:rsidRPr="00040555" w:rsidRDefault="00D4619D" w:rsidP="004703D1">
      <w:pPr>
        <w:pStyle w:val="a3"/>
        <w:ind w:left="0" w:firstLine="0"/>
        <w:rPr>
          <w:sz w:val="28"/>
          <w:szCs w:val="28"/>
        </w:rPr>
      </w:pPr>
      <w:r>
        <w:rPr>
          <w:sz w:val="27"/>
          <w:szCs w:val="27"/>
        </w:rPr>
        <w:t xml:space="preserve"> </w:t>
      </w:r>
      <w:r w:rsidRPr="00040555">
        <w:rPr>
          <w:sz w:val="28"/>
          <w:szCs w:val="28"/>
        </w:rPr>
        <w:t>о</w:t>
      </w:r>
      <w:r w:rsidR="00F449E5" w:rsidRPr="00040555">
        <w:rPr>
          <w:sz w:val="28"/>
          <w:szCs w:val="28"/>
        </w:rPr>
        <w:t>т</w:t>
      </w:r>
      <w:r w:rsidRPr="00040555">
        <w:rPr>
          <w:sz w:val="28"/>
          <w:szCs w:val="28"/>
        </w:rPr>
        <w:t xml:space="preserve"> </w:t>
      </w:r>
      <w:r w:rsidR="001C4CFF" w:rsidRPr="00040555">
        <w:rPr>
          <w:sz w:val="28"/>
          <w:szCs w:val="28"/>
        </w:rPr>
        <w:t>___________</w:t>
      </w:r>
      <w:r w:rsidR="006B582D" w:rsidRPr="00040555">
        <w:rPr>
          <w:sz w:val="28"/>
          <w:szCs w:val="28"/>
        </w:rPr>
        <w:t xml:space="preserve">  </w:t>
      </w:r>
      <w:r w:rsidR="000819CE" w:rsidRPr="00040555">
        <w:rPr>
          <w:sz w:val="28"/>
          <w:szCs w:val="28"/>
        </w:rPr>
        <w:t xml:space="preserve"> </w:t>
      </w:r>
      <w:r w:rsidR="00F449E5" w:rsidRPr="00040555">
        <w:rPr>
          <w:sz w:val="28"/>
          <w:szCs w:val="28"/>
        </w:rPr>
        <w:t xml:space="preserve">№ </w:t>
      </w:r>
      <w:r w:rsidR="001C4CFF" w:rsidRPr="00040555">
        <w:rPr>
          <w:sz w:val="28"/>
          <w:szCs w:val="28"/>
        </w:rPr>
        <w:t>__________</w:t>
      </w:r>
    </w:p>
    <w:p w:rsidR="00F449E5" w:rsidRPr="00040555" w:rsidRDefault="00F449E5" w:rsidP="00F449E5">
      <w:pPr>
        <w:pStyle w:val="a3"/>
        <w:ind w:left="0" w:firstLine="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8"/>
      </w:tblGrid>
      <w:tr w:rsidR="00F449E5" w:rsidRPr="00040555" w:rsidTr="00026C03">
        <w:tc>
          <w:tcPr>
            <w:tcW w:w="4927" w:type="dxa"/>
            <w:shd w:val="clear" w:color="auto" w:fill="auto"/>
          </w:tcPr>
          <w:p w:rsidR="00C34E8F" w:rsidRPr="00040555" w:rsidRDefault="00D9638A" w:rsidP="00C34E8F">
            <w:pPr>
              <w:pStyle w:val="a5"/>
              <w:spacing w:after="0"/>
              <w:ind w:right="765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040555">
              <w:rPr>
                <w:rFonts w:ascii="Times New Roman" w:hAnsi="Times New Roman"/>
                <w:i w:val="0"/>
                <w:sz w:val="28"/>
                <w:szCs w:val="28"/>
              </w:rPr>
              <w:t>Об утверждении Порядка демонтажа (переноса) самовольно установленных нестационарных объектов</w:t>
            </w:r>
            <w:r w:rsidR="002D1F1D">
              <w:rPr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r w:rsidRPr="00040555">
              <w:rPr>
                <w:rFonts w:ascii="Times New Roman" w:hAnsi="Times New Roman"/>
                <w:i w:val="0"/>
                <w:sz w:val="28"/>
                <w:szCs w:val="28"/>
              </w:rPr>
              <w:t>на территории муниципального образования «Ярцевский муниципальный округ» Смоленской области, Положения о комиссии по решению вопросов о демонтаже (переносе) самовольно установленных нестационарных объектов</w:t>
            </w:r>
            <w:r w:rsidR="002D1F1D">
              <w:rPr>
                <w:rFonts w:ascii="Times New Roman" w:hAnsi="Times New Roman"/>
                <w:i w:val="0"/>
                <w:sz w:val="28"/>
                <w:szCs w:val="28"/>
              </w:rPr>
              <w:t xml:space="preserve"> торговли</w:t>
            </w:r>
            <w:r w:rsidRPr="00040555">
              <w:rPr>
                <w:rFonts w:ascii="Times New Roman" w:hAnsi="Times New Roman"/>
                <w:i w:val="0"/>
                <w:sz w:val="28"/>
                <w:szCs w:val="28"/>
              </w:rPr>
              <w:t xml:space="preserve"> на территории муниципального образования «Ярцевский муниципальный округ» Смоленской области</w:t>
            </w:r>
          </w:p>
          <w:p w:rsidR="00F449E5" w:rsidRPr="00040555" w:rsidRDefault="00F449E5" w:rsidP="00C34E8F">
            <w:pPr>
              <w:pStyle w:val="a3"/>
              <w:ind w:left="0" w:right="76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F449E5" w:rsidRPr="00040555" w:rsidRDefault="00F449E5" w:rsidP="00C34E8F">
            <w:pPr>
              <w:pStyle w:val="a3"/>
              <w:ind w:left="-2725" w:firstLine="2725"/>
              <w:jc w:val="both"/>
              <w:rPr>
                <w:sz w:val="28"/>
                <w:szCs w:val="28"/>
              </w:rPr>
            </w:pPr>
          </w:p>
        </w:tc>
      </w:tr>
    </w:tbl>
    <w:p w:rsidR="005B116C" w:rsidRPr="00040555" w:rsidRDefault="005B116C" w:rsidP="005B116C">
      <w:pPr>
        <w:jc w:val="both"/>
        <w:rPr>
          <w:sz w:val="28"/>
          <w:szCs w:val="28"/>
        </w:rPr>
      </w:pPr>
    </w:p>
    <w:p w:rsidR="005B116C" w:rsidRPr="00040555" w:rsidRDefault="00D9638A" w:rsidP="005B116C">
      <w:pPr>
        <w:ind w:firstLine="709"/>
        <w:jc w:val="both"/>
        <w:rPr>
          <w:sz w:val="28"/>
          <w:szCs w:val="28"/>
        </w:rPr>
      </w:pPr>
      <w:proofErr w:type="gramStart"/>
      <w:r w:rsidRPr="00040555">
        <w:rPr>
          <w:sz w:val="28"/>
          <w:szCs w:val="28"/>
        </w:rPr>
        <w:t xml:space="preserve">В целях предотвращения самовольной установки нестационарных объектов движимого имущества на территории муниципального образования «Ярцевский муниципальный округ» Смоленской области, в соответствии с Земельным кодексом Российской Федерации, Гражданским кодексом Российской Федерации, с Федеральным законом </w:t>
      </w:r>
      <w:r w:rsidR="00817208" w:rsidRPr="005D2238">
        <w:rPr>
          <w:color w:val="000000"/>
          <w:sz w:val="28"/>
          <w:szCs w:val="28"/>
        </w:rPr>
        <w:t xml:space="preserve">с Федеральным законом </w:t>
      </w:r>
      <w:r w:rsidR="00817208">
        <w:rPr>
          <w:color w:val="000000"/>
          <w:sz w:val="28"/>
          <w:szCs w:val="28"/>
        </w:rPr>
        <w:t xml:space="preserve"> от </w:t>
      </w:r>
      <w:r w:rsidR="00817208" w:rsidRPr="005D2238">
        <w:rPr>
          <w:sz w:val="28"/>
          <w:szCs w:val="28"/>
        </w:rPr>
        <w:t>20.03.2025 г. № 33-ФЗ «Об общих принципах организации местного самоуправления в единой системе публичной власти»</w:t>
      </w:r>
      <w:r w:rsidR="00817208">
        <w:rPr>
          <w:sz w:val="28"/>
          <w:szCs w:val="28"/>
        </w:rPr>
        <w:t>,</w:t>
      </w:r>
      <w:r w:rsidR="00817208" w:rsidRPr="00040555">
        <w:rPr>
          <w:sz w:val="28"/>
          <w:szCs w:val="28"/>
        </w:rPr>
        <w:t xml:space="preserve"> </w:t>
      </w:r>
      <w:r w:rsidRPr="00040555">
        <w:rPr>
          <w:sz w:val="28"/>
          <w:szCs w:val="28"/>
        </w:rPr>
        <w:t>руководствуясь Уставом муниципального образования «Ярцевский муниципальный округ» Смоленской области</w:t>
      </w:r>
      <w:proofErr w:type="gramEnd"/>
    </w:p>
    <w:p w:rsidR="00EF5F0F" w:rsidRPr="00040555" w:rsidRDefault="00EF5F0F" w:rsidP="00BE2F4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6A75D6" w:rsidRPr="00040555" w:rsidRDefault="006A75D6" w:rsidP="00BE2F46">
      <w:pPr>
        <w:pStyle w:val="a3"/>
        <w:ind w:left="0" w:firstLine="709"/>
        <w:jc w:val="both"/>
        <w:rPr>
          <w:sz w:val="28"/>
          <w:szCs w:val="28"/>
        </w:rPr>
      </w:pPr>
      <w:r w:rsidRPr="00040555">
        <w:rPr>
          <w:sz w:val="28"/>
          <w:szCs w:val="28"/>
        </w:rPr>
        <w:t xml:space="preserve">Администрация муниципального образования «Ярцевский </w:t>
      </w:r>
      <w:r w:rsidR="005B116C" w:rsidRPr="00040555">
        <w:rPr>
          <w:sz w:val="28"/>
          <w:szCs w:val="28"/>
        </w:rPr>
        <w:t>муниципальный округ</w:t>
      </w:r>
      <w:r w:rsidRPr="00040555">
        <w:rPr>
          <w:sz w:val="28"/>
          <w:szCs w:val="28"/>
        </w:rPr>
        <w:t xml:space="preserve">» Смоленской области  </w:t>
      </w:r>
      <w:proofErr w:type="spellStart"/>
      <w:proofErr w:type="gramStart"/>
      <w:r w:rsidRPr="00040555">
        <w:rPr>
          <w:sz w:val="28"/>
          <w:szCs w:val="28"/>
        </w:rPr>
        <w:t>п</w:t>
      </w:r>
      <w:proofErr w:type="spellEnd"/>
      <w:proofErr w:type="gramEnd"/>
      <w:r w:rsidRPr="00040555">
        <w:rPr>
          <w:sz w:val="28"/>
          <w:szCs w:val="28"/>
        </w:rPr>
        <w:t xml:space="preserve"> о с т а </w:t>
      </w:r>
      <w:proofErr w:type="spellStart"/>
      <w:r w:rsidRPr="00040555">
        <w:rPr>
          <w:sz w:val="28"/>
          <w:szCs w:val="28"/>
        </w:rPr>
        <w:t>н</w:t>
      </w:r>
      <w:proofErr w:type="spellEnd"/>
      <w:r w:rsidRPr="00040555">
        <w:rPr>
          <w:sz w:val="28"/>
          <w:szCs w:val="28"/>
        </w:rPr>
        <w:t xml:space="preserve"> о в л я е т:</w:t>
      </w:r>
    </w:p>
    <w:p w:rsidR="006A75D6" w:rsidRPr="00040555" w:rsidRDefault="006A75D6" w:rsidP="00BE2F46">
      <w:pPr>
        <w:pStyle w:val="a3"/>
        <w:ind w:left="0" w:firstLine="709"/>
        <w:jc w:val="both"/>
        <w:rPr>
          <w:sz w:val="28"/>
          <w:szCs w:val="28"/>
        </w:rPr>
      </w:pPr>
    </w:p>
    <w:p w:rsidR="00046210" w:rsidRPr="00040555" w:rsidRDefault="00D9638A" w:rsidP="00040555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 w:rsidRPr="00040555">
        <w:rPr>
          <w:sz w:val="28"/>
          <w:szCs w:val="28"/>
        </w:rPr>
        <w:lastRenderedPageBreak/>
        <w:t>Утвердить Порядок демонтажа (переноса) самовольно установленных нестационарных объектов на территории муниципального образования «Ярцевский муниципальный округ» Смоленской области, согласно приложению № 1.</w:t>
      </w:r>
    </w:p>
    <w:p w:rsidR="00D9638A" w:rsidRPr="00040555" w:rsidRDefault="00040555" w:rsidP="00D9638A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 w:rsidRPr="00040555">
        <w:rPr>
          <w:sz w:val="28"/>
          <w:szCs w:val="28"/>
        </w:rPr>
        <w:t>Утвердить Положение о комиссии по решению вопросов о демонтаже (переносе) самовольно установленных нестационарных объектов на территории муниципального образования «Ярцевский муниципальный округ» Смоленской области, согласно приложению № 2.</w:t>
      </w:r>
    </w:p>
    <w:p w:rsidR="00040555" w:rsidRPr="00040555" w:rsidRDefault="00040555" w:rsidP="00D9638A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 w:rsidRPr="00040555">
        <w:rPr>
          <w:sz w:val="28"/>
          <w:szCs w:val="28"/>
        </w:rPr>
        <w:t>Настоящее постановление подлежит официальному опубликованию в средствах массовой информации газете «Вести Привопья» и размещению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040555" w:rsidRPr="00040555" w:rsidRDefault="00040555" w:rsidP="00D9638A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 w:rsidRPr="00040555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040555" w:rsidRPr="002D1F1D" w:rsidRDefault="00040555" w:rsidP="00040555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proofErr w:type="gramStart"/>
      <w:r w:rsidRPr="002D1F1D">
        <w:rPr>
          <w:sz w:val="28"/>
          <w:szCs w:val="28"/>
        </w:rPr>
        <w:t>Контроль за</w:t>
      </w:r>
      <w:proofErr w:type="gramEnd"/>
      <w:r w:rsidRPr="002D1F1D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«Ярцевский муниципальный округ» Смоленской области А.Е. Сбудышева. </w:t>
      </w: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«Ярцевский муниципальный округ»</w:t>
      </w: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Р.Н. Захаров</w:t>
      </w: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C11AE0" w:rsidRDefault="00C11AE0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C11AE0" w:rsidRDefault="00C11AE0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D1F1D" w:rsidP="00040555">
      <w:pPr>
        <w:shd w:val="clear" w:color="auto" w:fill="FFFFFF"/>
        <w:ind w:right="11"/>
        <w:jc w:val="both"/>
        <w:rPr>
          <w:sz w:val="28"/>
          <w:szCs w:val="28"/>
        </w:rPr>
      </w:pPr>
    </w:p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40555" w:rsidTr="007D3DAA">
        <w:tc>
          <w:tcPr>
            <w:tcW w:w="4927" w:type="dxa"/>
          </w:tcPr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Отп</w:t>
            </w:r>
            <w:proofErr w:type="spellEnd"/>
            <w:r>
              <w:rPr>
                <w:sz w:val="28"/>
                <w:szCs w:val="28"/>
              </w:rPr>
              <w:t>. 1 экз. – в дело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Исп. И.Л. Комиссарова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Тел: 7-14-50</w:t>
            </w:r>
          </w:p>
          <w:p w:rsidR="00040555" w:rsidRDefault="00040555" w:rsidP="00817208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__________202</w:t>
            </w:r>
            <w:r w:rsidR="008172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928" w:type="dxa"/>
          </w:tcPr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Разослать: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прокуратура (1 шт.)</w:t>
            </w:r>
          </w:p>
          <w:p w:rsidR="00040555" w:rsidRDefault="00040555" w:rsidP="007D3DAA">
            <w:pPr>
              <w:tabs>
                <w:tab w:val="left" w:pos="83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имуществу  (1 шт.)</w:t>
            </w:r>
          </w:p>
          <w:p w:rsidR="00040555" w:rsidRDefault="00C11AE0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экономического развития и торговли</w:t>
            </w:r>
            <w:r w:rsidR="0004055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</w:p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040555" w:rsidRDefault="00040555" w:rsidP="00040555">
      <w:pPr>
        <w:tabs>
          <w:tab w:val="left" w:pos="831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</w:t>
      </w:r>
    </w:p>
    <w:p w:rsidR="00040555" w:rsidRDefault="00040555" w:rsidP="00040555">
      <w:pPr>
        <w:tabs>
          <w:tab w:val="left" w:pos="8310"/>
        </w:tabs>
        <w:rPr>
          <w:sz w:val="28"/>
          <w:szCs w:val="28"/>
        </w:rPr>
      </w:pPr>
    </w:p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ВИЗЫ:</w:t>
      </w:r>
    </w:p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5"/>
        <w:gridCol w:w="3285"/>
      </w:tblGrid>
      <w:tr w:rsidR="00040555" w:rsidTr="007D3DAA">
        <w:tc>
          <w:tcPr>
            <w:tcW w:w="3285" w:type="dxa"/>
          </w:tcPr>
          <w:p w:rsidR="00040555" w:rsidRDefault="00817208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Т.А.Зуева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</w:p>
          <w:p w:rsidR="00040555" w:rsidRDefault="00C11AE0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Анисимова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Н.Н. Гудилина                             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Денисов                                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 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 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   </w:t>
            </w:r>
          </w:p>
        </w:tc>
        <w:tc>
          <w:tcPr>
            <w:tcW w:w="3285" w:type="dxa"/>
          </w:tcPr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«____»_________202</w:t>
            </w:r>
            <w:r w:rsidR="008172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«____»__________202</w:t>
            </w:r>
            <w:r w:rsidR="008172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«____»__________202</w:t>
            </w:r>
            <w:r w:rsidR="008172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«____»__________202</w:t>
            </w:r>
            <w:r w:rsidR="008172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  <w:p w:rsidR="00040555" w:rsidRDefault="00040555" w:rsidP="007D3DAA">
            <w:pPr>
              <w:tabs>
                <w:tab w:val="left" w:pos="831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040555" w:rsidRDefault="00040555" w:rsidP="00040555">
      <w:pPr>
        <w:tabs>
          <w:tab w:val="left" w:pos="8310"/>
        </w:tabs>
        <w:jc w:val="both"/>
        <w:rPr>
          <w:sz w:val="28"/>
          <w:szCs w:val="28"/>
        </w:rPr>
      </w:pPr>
    </w:p>
    <w:p w:rsidR="00C11AE0" w:rsidRDefault="00F92960" w:rsidP="00C11AE0">
      <w:pPr>
        <w:shd w:val="clear" w:color="auto" w:fill="FFFFFF"/>
        <w:ind w:left="4820" w:right="1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C11AE0" w:rsidRDefault="00F92960" w:rsidP="00C11AE0">
      <w:pPr>
        <w:shd w:val="clear" w:color="auto" w:fill="FFFFFF"/>
        <w:ind w:left="4820"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C11AE0">
        <w:rPr>
          <w:sz w:val="28"/>
          <w:szCs w:val="28"/>
        </w:rPr>
        <w:t xml:space="preserve">Администрации муниципального образования «Ярцевский муниципальный округ» Смоленской области </w:t>
      </w:r>
    </w:p>
    <w:p w:rsidR="00C11AE0" w:rsidRDefault="00C11AE0" w:rsidP="00C11AE0">
      <w:pPr>
        <w:shd w:val="clear" w:color="auto" w:fill="FFFFFF"/>
        <w:ind w:left="4820" w:right="11"/>
        <w:jc w:val="both"/>
        <w:rPr>
          <w:sz w:val="28"/>
          <w:szCs w:val="28"/>
        </w:rPr>
      </w:pPr>
      <w:r>
        <w:rPr>
          <w:sz w:val="28"/>
          <w:szCs w:val="28"/>
        </w:rPr>
        <w:t>от «___»___________202_г. №_______</w:t>
      </w:r>
    </w:p>
    <w:p w:rsidR="00C11AE0" w:rsidRDefault="00C11AE0" w:rsidP="00C11AE0">
      <w:pPr>
        <w:shd w:val="clear" w:color="auto" w:fill="FFFFFF"/>
        <w:ind w:right="11"/>
        <w:jc w:val="both"/>
        <w:rPr>
          <w:sz w:val="28"/>
          <w:szCs w:val="28"/>
        </w:rPr>
      </w:pPr>
    </w:p>
    <w:p w:rsidR="00C11AE0" w:rsidRDefault="00C11AE0" w:rsidP="00C11AE0">
      <w:pPr>
        <w:shd w:val="clear" w:color="auto" w:fill="FFFFFF"/>
        <w:ind w:right="11"/>
        <w:jc w:val="both"/>
        <w:rPr>
          <w:sz w:val="28"/>
          <w:szCs w:val="28"/>
        </w:rPr>
      </w:pPr>
    </w:p>
    <w:p w:rsidR="00C11AE0" w:rsidRDefault="00C11AE0" w:rsidP="00C11AE0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11AE0" w:rsidRDefault="00C11AE0" w:rsidP="00C11AE0">
      <w:pPr>
        <w:shd w:val="clear" w:color="auto" w:fill="FFFFFF"/>
        <w:ind w:right="1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демонтажа (переноса) самовольно установленных нестационарных объектов на территории муниципального образования «Ярцевский муниципальный округ» Смоленской области</w:t>
      </w:r>
    </w:p>
    <w:p w:rsidR="00C11AE0" w:rsidRDefault="00C11AE0" w:rsidP="00C11AE0">
      <w:pPr>
        <w:shd w:val="clear" w:color="auto" w:fill="FFFFFF"/>
        <w:ind w:right="11"/>
        <w:jc w:val="both"/>
        <w:rPr>
          <w:sz w:val="28"/>
          <w:szCs w:val="28"/>
        </w:rPr>
      </w:pPr>
    </w:p>
    <w:p w:rsidR="00C11AE0" w:rsidRPr="00957B31" w:rsidRDefault="00C11AE0" w:rsidP="00C11AE0">
      <w:pPr>
        <w:pStyle w:val="afa"/>
        <w:numPr>
          <w:ilvl w:val="0"/>
          <w:numId w:val="16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Порядок регламентирует деятельность Администрации муниципального образования «Ярцевский муниципальный округ» Смоленской области</w:t>
      </w:r>
      <w:r w:rsidR="006E2137">
        <w:rPr>
          <w:sz w:val="28"/>
          <w:szCs w:val="28"/>
        </w:rPr>
        <w:t xml:space="preserve">, ее структурных подразделений, организаций и учреждений по осуществлению мероприятий связанных с демонтажем (переносом) самовольно установленных на территории муниципального образования «Ярцевский муниципальный округ» Смоленской области нестационарных </w:t>
      </w:r>
      <w:r w:rsidR="002D1F1D">
        <w:rPr>
          <w:sz w:val="28"/>
          <w:szCs w:val="28"/>
        </w:rPr>
        <w:t>торговых</w:t>
      </w:r>
      <w:r w:rsidR="00AE6670">
        <w:rPr>
          <w:sz w:val="28"/>
          <w:szCs w:val="28"/>
        </w:rPr>
        <w:t xml:space="preserve"> </w:t>
      </w:r>
      <w:r w:rsidR="006E2137">
        <w:rPr>
          <w:sz w:val="28"/>
          <w:szCs w:val="28"/>
        </w:rPr>
        <w:t xml:space="preserve">объектов, для установки которых не требуется разрешений на строительство, размещенных на </w:t>
      </w:r>
      <w:r w:rsidR="006E2137" w:rsidRPr="002D1F1D">
        <w:rPr>
          <w:sz w:val="28"/>
          <w:szCs w:val="28"/>
        </w:rPr>
        <w:t>земельных участках, находящихся в муниципальной собственности</w:t>
      </w:r>
      <w:r w:rsidR="00AE6670" w:rsidRPr="002D1F1D">
        <w:rPr>
          <w:sz w:val="28"/>
          <w:szCs w:val="28"/>
        </w:rPr>
        <w:t xml:space="preserve"> </w:t>
      </w:r>
      <w:r w:rsidR="002D1F1D" w:rsidRPr="002D1F1D">
        <w:rPr>
          <w:sz w:val="28"/>
          <w:szCs w:val="28"/>
        </w:rPr>
        <w:t>и  на государственных</w:t>
      </w:r>
      <w:r w:rsidR="00AE6670" w:rsidRPr="002D1F1D">
        <w:rPr>
          <w:sz w:val="28"/>
          <w:szCs w:val="28"/>
        </w:rPr>
        <w:t xml:space="preserve"> земл</w:t>
      </w:r>
      <w:r w:rsidR="002D1F1D" w:rsidRPr="002D1F1D">
        <w:rPr>
          <w:sz w:val="28"/>
          <w:szCs w:val="28"/>
        </w:rPr>
        <w:t>ях</w:t>
      </w:r>
      <w:r w:rsidR="00AE6670" w:rsidRPr="002D1F1D">
        <w:rPr>
          <w:sz w:val="28"/>
          <w:szCs w:val="28"/>
        </w:rPr>
        <w:t xml:space="preserve">, </w:t>
      </w:r>
      <w:r w:rsidR="002D1F1D" w:rsidRPr="002D1F1D">
        <w:rPr>
          <w:sz w:val="28"/>
          <w:szCs w:val="28"/>
        </w:rPr>
        <w:t>собственность</w:t>
      </w:r>
      <w:proofErr w:type="gramEnd"/>
      <w:r w:rsidR="002D1F1D" w:rsidRPr="002D1F1D">
        <w:rPr>
          <w:sz w:val="28"/>
          <w:szCs w:val="28"/>
        </w:rPr>
        <w:t xml:space="preserve"> на которые не </w:t>
      </w:r>
      <w:proofErr w:type="gramStart"/>
      <w:r w:rsidR="002D1F1D" w:rsidRPr="002D1F1D">
        <w:rPr>
          <w:sz w:val="28"/>
          <w:szCs w:val="28"/>
        </w:rPr>
        <w:t>разграничена</w:t>
      </w:r>
      <w:proofErr w:type="gramEnd"/>
      <w:r w:rsidR="002D1F1D" w:rsidRPr="002D1F1D">
        <w:rPr>
          <w:sz w:val="28"/>
          <w:szCs w:val="28"/>
        </w:rPr>
        <w:t>,</w:t>
      </w:r>
      <w:r w:rsidR="002D1F1D">
        <w:rPr>
          <w:color w:val="FF0000"/>
          <w:sz w:val="28"/>
          <w:szCs w:val="28"/>
        </w:rPr>
        <w:t xml:space="preserve"> </w:t>
      </w:r>
      <w:r w:rsidR="006E2137">
        <w:rPr>
          <w:sz w:val="28"/>
          <w:szCs w:val="28"/>
        </w:rPr>
        <w:t xml:space="preserve">располагаемых внутри объектов, находящихся в </w:t>
      </w:r>
      <w:r w:rsidR="006E2137" w:rsidRPr="00957B31">
        <w:rPr>
          <w:sz w:val="28"/>
          <w:szCs w:val="28"/>
        </w:rPr>
        <w:t>муниципальной собственности.</w:t>
      </w:r>
    </w:p>
    <w:p w:rsidR="006E2137" w:rsidRPr="006E2137" w:rsidRDefault="006E2137" w:rsidP="00C11AE0">
      <w:pPr>
        <w:pStyle w:val="afa"/>
        <w:numPr>
          <w:ilvl w:val="0"/>
          <w:numId w:val="16"/>
        </w:numPr>
        <w:shd w:val="clear" w:color="auto" w:fill="FFFFFF"/>
        <w:ind w:left="0" w:right="11" w:firstLine="851"/>
        <w:jc w:val="both"/>
        <w:rPr>
          <w:b/>
          <w:sz w:val="28"/>
          <w:szCs w:val="28"/>
        </w:rPr>
      </w:pPr>
      <w:r w:rsidRPr="00957B31">
        <w:rPr>
          <w:b/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6E2137">
        <w:rPr>
          <w:b/>
          <w:sz w:val="28"/>
          <w:szCs w:val="28"/>
        </w:rPr>
        <w:t>нестационарным объектам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относятся следующие виды движимого имущества:</w:t>
      </w:r>
    </w:p>
    <w:p w:rsidR="006E2137" w:rsidRDefault="006E2137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торговые объекты</w:t>
      </w:r>
      <w:r>
        <w:rPr>
          <w:sz w:val="28"/>
          <w:szCs w:val="28"/>
        </w:rPr>
        <w:t>, представляющие собой временные сооружения или временные конструкции,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передвижные сооружения: киоски, павильоны, торговые галереи, лотки, палатки, тележки, торговые автоматы (вендинговые автоматы), бахчевые развалы</w:t>
      </w:r>
      <w:r w:rsidR="00957B31">
        <w:rPr>
          <w:sz w:val="28"/>
          <w:szCs w:val="28"/>
        </w:rPr>
        <w:t>, елочные базары, площадки для продажи рассады, саженцев и цветов, автомагазины (торговые автофургоны, автолавки), автоцистерны;</w:t>
      </w:r>
    </w:p>
    <w:p w:rsidR="00957B31" w:rsidRDefault="00957B31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прилавки и холодильное оборудование для хранения и реализации скоропортящейся продукции</w:t>
      </w:r>
      <w:r>
        <w:rPr>
          <w:sz w:val="28"/>
          <w:szCs w:val="28"/>
        </w:rPr>
        <w:t xml:space="preserve"> и напитков, объекты общественного питания (кафетерии, закусочные и иные точки общественного питания), оборудованные в некапитальных строениях, платежные терминалы;</w:t>
      </w:r>
    </w:p>
    <w:p w:rsidR="00817208" w:rsidRDefault="00817208" w:rsidP="006E2137">
      <w:pPr>
        <w:pStyle w:val="afa"/>
        <w:shd w:val="clear" w:color="auto" w:fill="FFFFFF"/>
        <w:ind w:left="0" w:right="1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некапитальные гаражи.</w:t>
      </w:r>
    </w:p>
    <w:p w:rsidR="00817208" w:rsidRPr="00817208" w:rsidRDefault="00817208" w:rsidP="006E2137">
      <w:pPr>
        <w:pStyle w:val="afa"/>
        <w:shd w:val="clear" w:color="auto" w:fill="FFFFFF"/>
        <w:ind w:left="0" w:right="11" w:firstLine="851"/>
        <w:jc w:val="both"/>
        <w:rPr>
          <w:b/>
          <w:sz w:val="28"/>
          <w:szCs w:val="28"/>
        </w:rPr>
      </w:pPr>
    </w:p>
    <w:p w:rsidR="00957B31" w:rsidRDefault="00957B31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b/>
          <w:sz w:val="28"/>
          <w:szCs w:val="28"/>
        </w:rPr>
        <w:t xml:space="preserve">Под демонтажем </w:t>
      </w:r>
      <w:r>
        <w:rPr>
          <w:sz w:val="28"/>
          <w:szCs w:val="28"/>
        </w:rPr>
        <w:t xml:space="preserve">в рамках настоящего </w:t>
      </w:r>
      <w:r w:rsidR="00A90FC8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понимаются мероприятия по отсоединению объекта от земельного участка или иного здания, строения, сооружения, в том числе с проведением необходимых монтажных или строительных работ, включая возможность разборки объекта на составляющие без нанесения несоразмерного ущерба его назначению, перемещению объекта, отключению его от сетей инженерно-</w:t>
      </w:r>
      <w:r w:rsidR="009D3989">
        <w:rPr>
          <w:sz w:val="28"/>
          <w:szCs w:val="28"/>
        </w:rPr>
        <w:t xml:space="preserve">технического </w:t>
      </w:r>
      <w:r w:rsidR="009D3989">
        <w:rPr>
          <w:sz w:val="28"/>
          <w:szCs w:val="28"/>
        </w:rPr>
        <w:lastRenderedPageBreak/>
        <w:t>обеспечения и иные мероприятия, необходимые для освобождения земельного участка (объекта) от объекта.</w:t>
      </w:r>
      <w:proofErr w:type="gramEnd"/>
    </w:p>
    <w:p w:rsidR="009D3989" w:rsidRDefault="009D3989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Демонтажу подлежат нестационарные объекты, размещенные на земельных участках, государственная собственность на которые не разграничена, земельных участках, находящихся в муниципальной собственности, располагаемых внутри объектов, находящихся в муниципальной собственности, установленных и (или) эксплуатируемых без правовых оснований на их размещение.</w:t>
      </w:r>
    </w:p>
    <w:p w:rsidR="009D3989" w:rsidRDefault="009D3989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Демонтаж нестационарных объектов, их транспортировка, включая сборно-разборные конструктивные элементы объекта, а также хранение осуществляются подрядными организациями, с которыми заключены договоры в соответствии с действующим законодательством РФ (далее – Организация).</w:t>
      </w:r>
    </w:p>
    <w:p w:rsidR="009D3989" w:rsidRDefault="009D3989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мероприятий, связанных с демонтажем нестационарных объектов на территории муниципального образования «Ярцевский муниципальный округ» Смоленской области осуществляется за счет средств бюджета муниципального образования «Ярцевский муниципальный округ» Смоленской области, с последующим </w:t>
      </w:r>
      <w:proofErr w:type="gramStart"/>
      <w:r>
        <w:rPr>
          <w:sz w:val="28"/>
          <w:szCs w:val="28"/>
        </w:rPr>
        <w:t>взысканием</w:t>
      </w:r>
      <w:proofErr w:type="gramEnd"/>
      <w:r>
        <w:rPr>
          <w:sz w:val="28"/>
          <w:szCs w:val="28"/>
        </w:rPr>
        <w:t xml:space="preserve"> с собственников незаконно установленных нестационарных объектов  затраченных средств на принудительный демонтаж указанных объектов.</w:t>
      </w:r>
    </w:p>
    <w:p w:rsidR="009D3989" w:rsidRDefault="009D3989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Работу по выявлению объектов на территории муниципального образования «Ярцевский муниципальный округ» Смоленской области осуществляет Администрация муниципального образования «Ярцевский муниципальный округ» Смоленской области.</w:t>
      </w:r>
    </w:p>
    <w:p w:rsidR="009D3989" w:rsidRDefault="009D3989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Сведения могут быть выявлены</w:t>
      </w:r>
      <w:r w:rsidR="00FF4ACA">
        <w:rPr>
          <w:sz w:val="28"/>
          <w:szCs w:val="28"/>
        </w:rPr>
        <w:t xml:space="preserve"> путем рассмотрения жалоб населения, при проведении рейдов по пресечению несанкционированной уличной торговли, при проведении других мероприятий в рамках действующего законодательства РФ. Администрация муниципального образования «Ярцевский муниципальный округ» Смоленской области вправе направлять запросы об установлении собственников объектов.</w:t>
      </w:r>
    </w:p>
    <w:p w:rsidR="00FF4ACA" w:rsidRDefault="00FF4ACA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демонтаже объектов на территории муниципального образования «Ярцевский муниципальный округ» Смоленской области </w:t>
      </w:r>
      <w:r>
        <w:rPr>
          <w:b/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комиссия по решению вопросов о демонтаже (переносе) </w:t>
      </w:r>
      <w:r>
        <w:rPr>
          <w:sz w:val="28"/>
          <w:szCs w:val="28"/>
        </w:rPr>
        <w:t>самовольно установленных нестационарных объектов на территории муниципального образования «Ярцевский муниципальный округ» Смоленской области (далее – Комиссия), созданная в Администрации муниципального образования «Ярцевский муниципальный округ» Смоленской области.</w:t>
      </w:r>
    </w:p>
    <w:p w:rsidR="00FF4ACA" w:rsidRDefault="00FF4ACA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При выявлении объекта, либо получении сведений о выявленных объектах, сотрудники </w:t>
      </w:r>
      <w:r w:rsidR="00A90FC8">
        <w:rPr>
          <w:sz w:val="28"/>
          <w:szCs w:val="28"/>
        </w:rPr>
        <w:t>управления экономического развития и торговли Администрации</w:t>
      </w:r>
      <w:r w:rsidR="00A90FC8" w:rsidRPr="00A90FC8">
        <w:rPr>
          <w:sz w:val="28"/>
          <w:szCs w:val="28"/>
        </w:rPr>
        <w:t xml:space="preserve"> </w:t>
      </w:r>
      <w:r w:rsidR="00A90FC8">
        <w:rPr>
          <w:sz w:val="28"/>
          <w:szCs w:val="28"/>
        </w:rPr>
        <w:t>муниципального образования «Ярцевский муниципальный округ» Смоленской области (далее –</w:t>
      </w:r>
      <w:r w:rsidR="00A90FC8" w:rsidRPr="00A90FC8">
        <w:rPr>
          <w:sz w:val="28"/>
          <w:szCs w:val="28"/>
        </w:rPr>
        <w:t xml:space="preserve"> </w:t>
      </w:r>
      <w:r w:rsidR="00A90FC8">
        <w:rPr>
          <w:sz w:val="28"/>
          <w:szCs w:val="28"/>
        </w:rPr>
        <w:t xml:space="preserve">уполномоченное структурное подразделение) совместно с управлением по градостроительной деятельности и земельным отношениям </w:t>
      </w:r>
      <w:r>
        <w:rPr>
          <w:sz w:val="28"/>
          <w:szCs w:val="28"/>
        </w:rPr>
        <w:t xml:space="preserve">в срок </w:t>
      </w:r>
      <w:r>
        <w:rPr>
          <w:b/>
          <w:sz w:val="28"/>
          <w:szCs w:val="28"/>
        </w:rPr>
        <w:t xml:space="preserve">не позднее </w:t>
      </w:r>
      <w:r w:rsidR="0019688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со дня получения таких сведений проводят обследование земельного участка, составляет </w:t>
      </w:r>
      <w:r>
        <w:rPr>
          <w:b/>
          <w:sz w:val="28"/>
          <w:szCs w:val="28"/>
        </w:rPr>
        <w:t>акт обследования</w:t>
      </w:r>
      <w:r>
        <w:rPr>
          <w:sz w:val="28"/>
          <w:szCs w:val="28"/>
        </w:rPr>
        <w:t xml:space="preserve"> согласно приложению № 1.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случае установления, что выявленный объект расположен </w:t>
      </w:r>
      <w:r w:rsidR="00986DEB" w:rsidRPr="008E4948">
        <w:rPr>
          <w:sz w:val="28"/>
          <w:szCs w:val="28"/>
        </w:rPr>
        <w:t>без соответствующего разрешения уполномоченного органа власти</w:t>
      </w:r>
      <w:r>
        <w:rPr>
          <w:sz w:val="28"/>
          <w:szCs w:val="28"/>
        </w:rPr>
        <w:t xml:space="preserve">, сотрудники уполномоченного структурного подразделения Администрации муниципального образования «Ярцевский </w:t>
      </w:r>
      <w:r>
        <w:rPr>
          <w:sz w:val="28"/>
          <w:szCs w:val="28"/>
        </w:rPr>
        <w:lastRenderedPageBreak/>
        <w:t xml:space="preserve">муниципальный округ» Смоленской области составляют </w:t>
      </w:r>
      <w:r>
        <w:rPr>
          <w:b/>
          <w:sz w:val="28"/>
          <w:szCs w:val="28"/>
        </w:rPr>
        <w:t xml:space="preserve">уведомление о фиксации самовольно установленного нестационарного объекта </w:t>
      </w:r>
      <w:r>
        <w:rPr>
          <w:sz w:val="28"/>
          <w:szCs w:val="28"/>
        </w:rPr>
        <w:t xml:space="preserve">по форме согласно приложению № 2 к настоящему Порядку (далее – уведомление) и в срок </w:t>
      </w:r>
      <w:r>
        <w:rPr>
          <w:b/>
          <w:sz w:val="28"/>
          <w:szCs w:val="28"/>
        </w:rPr>
        <w:t xml:space="preserve">не позднее </w:t>
      </w:r>
      <w:r w:rsidR="0019688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со дня составления акта обследования доводит предложения о добровольном</w:t>
      </w:r>
      <w:proofErr w:type="gramEnd"/>
      <w:r>
        <w:rPr>
          <w:sz w:val="28"/>
          <w:szCs w:val="28"/>
        </w:rPr>
        <w:t xml:space="preserve"> демонтаже нестационарного объекта до сведения собственника путем размещения уведомления на объекте с фотофиксацией данного действия</w:t>
      </w:r>
      <w:proofErr w:type="gramStart"/>
      <w:r>
        <w:rPr>
          <w:sz w:val="28"/>
          <w:szCs w:val="28"/>
        </w:rPr>
        <w:t>.</w:t>
      </w:r>
      <w:proofErr w:type="gramEnd"/>
      <w:r w:rsidR="00986DEB">
        <w:rPr>
          <w:sz w:val="28"/>
          <w:szCs w:val="28"/>
        </w:rPr>
        <w:t xml:space="preserve"> </w:t>
      </w:r>
      <w:proofErr w:type="gramStart"/>
      <w:r w:rsidR="00817208">
        <w:rPr>
          <w:sz w:val="28"/>
          <w:szCs w:val="28"/>
        </w:rPr>
        <w:t>п</w:t>
      </w:r>
      <w:proofErr w:type="gramEnd"/>
      <w:r w:rsidR="00986DEB">
        <w:rPr>
          <w:sz w:val="28"/>
          <w:szCs w:val="28"/>
        </w:rPr>
        <w:t xml:space="preserve">ри наличии сведений о собственнике объекта указанное предложение может быть направлено путем почтовой связью, в том числе посредством электронной почты, </w:t>
      </w:r>
      <w:proofErr w:type="spellStart"/>
      <w:r w:rsidR="00986DEB">
        <w:rPr>
          <w:sz w:val="28"/>
          <w:szCs w:val="28"/>
        </w:rPr>
        <w:t>факсовой</w:t>
      </w:r>
      <w:proofErr w:type="spellEnd"/>
      <w:r w:rsidR="00986DEB">
        <w:rPr>
          <w:sz w:val="28"/>
          <w:szCs w:val="28"/>
        </w:rPr>
        <w:t xml:space="preserve"> связью, иными средствами связи, указывающими на возможность получения собственником предложения о необходимости демонтажа объекта). </w:t>
      </w:r>
    </w:p>
    <w:p w:rsidR="003157B1" w:rsidRDefault="00FF4ACA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Одновременно с составлением и размещением уведомления</w:t>
      </w:r>
      <w:r w:rsidR="003157B1">
        <w:rPr>
          <w:sz w:val="28"/>
          <w:szCs w:val="28"/>
        </w:rPr>
        <w:t>,</w:t>
      </w:r>
      <w:r>
        <w:rPr>
          <w:sz w:val="28"/>
          <w:szCs w:val="28"/>
        </w:rPr>
        <w:t xml:space="preserve"> на</w:t>
      </w:r>
      <w:r w:rsidR="003157B1">
        <w:rPr>
          <w:sz w:val="28"/>
          <w:szCs w:val="28"/>
        </w:rPr>
        <w:t xml:space="preserve"> официальном сайте Администрации муниципального образования «Ярцевский муниципальный округ» Смоленской области (далее – официальный сайт) публикуется </w:t>
      </w:r>
      <w:r w:rsidR="003157B1">
        <w:rPr>
          <w:b/>
          <w:sz w:val="28"/>
          <w:szCs w:val="28"/>
        </w:rPr>
        <w:t xml:space="preserve">сообщение с предложением собственнику </w:t>
      </w:r>
      <w:r w:rsidR="003157B1">
        <w:rPr>
          <w:sz w:val="28"/>
          <w:szCs w:val="28"/>
        </w:rPr>
        <w:t xml:space="preserve">добровольного демонтажа нестационарного объекта в срок </w:t>
      </w:r>
      <w:r w:rsidR="003157B1">
        <w:rPr>
          <w:b/>
          <w:sz w:val="28"/>
          <w:szCs w:val="28"/>
        </w:rPr>
        <w:t xml:space="preserve">не позднее 10 рабочих дней </w:t>
      </w:r>
      <w:r w:rsidR="003157B1">
        <w:rPr>
          <w:sz w:val="28"/>
          <w:szCs w:val="28"/>
        </w:rPr>
        <w:t>со дня публикации сообщения.</w:t>
      </w:r>
    </w:p>
    <w:p w:rsidR="003157B1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Демонтаж незаконно установленного нестационарного объекта считается исполненным в добровольном порядке, если объект демонтирован в срок, </w:t>
      </w:r>
      <w:r w:rsidR="00A90FC8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уведомлением. Факт добровольного демонтажа объекта фиксируется фотосъемкой места, на котором располагался объект (с указанием даты и времени).</w:t>
      </w:r>
    </w:p>
    <w:p w:rsidR="003157B1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proofErr w:type="gramStart"/>
      <w:r>
        <w:rPr>
          <w:sz w:val="28"/>
          <w:szCs w:val="28"/>
        </w:rPr>
        <w:t xml:space="preserve">В случае неисполнения собственником предложения о добровольном демонтаже нестационарного объекта в установленный в уведомлении срок материалы дела о незаконном размещении нестационарного объекта не </w:t>
      </w:r>
      <w:r>
        <w:rPr>
          <w:b/>
          <w:sz w:val="28"/>
          <w:szCs w:val="28"/>
        </w:rPr>
        <w:t xml:space="preserve">позднее </w:t>
      </w:r>
      <w:r w:rsidR="0019688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со дня истечения срока для добровольного демонтажа нестационарного объекта, указанного в п. 5.1. настоящего Порядка, передаются в комиссию.</w:t>
      </w:r>
      <w:proofErr w:type="gramEnd"/>
    </w:p>
    <w:p w:rsidR="003157B1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Заседание Комиссии должно быть проведено не позднее </w:t>
      </w:r>
      <w:r>
        <w:rPr>
          <w:b/>
          <w:sz w:val="28"/>
          <w:szCs w:val="28"/>
        </w:rPr>
        <w:t>14 дней</w:t>
      </w:r>
      <w:r>
        <w:rPr>
          <w:sz w:val="28"/>
          <w:szCs w:val="28"/>
        </w:rPr>
        <w:t xml:space="preserve"> со дня поступления материалов.</w:t>
      </w:r>
    </w:p>
    <w:p w:rsidR="003157B1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рассматривает </w:t>
      </w:r>
      <w:r w:rsidR="00A90FC8">
        <w:rPr>
          <w:sz w:val="28"/>
          <w:szCs w:val="28"/>
        </w:rPr>
        <w:t>поступившие материалы</w:t>
      </w:r>
      <w:r>
        <w:rPr>
          <w:sz w:val="28"/>
          <w:szCs w:val="28"/>
        </w:rPr>
        <w:t xml:space="preserve"> на своем заседании на предмет наличия оснований для демонтажа выявленного объекта или отсутствия оснований для демонтажа объекта.</w:t>
      </w:r>
    </w:p>
    <w:p w:rsidR="00FF4ACA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Комиссии оформляется </w:t>
      </w:r>
      <w:r w:rsidRPr="003157B1">
        <w:rPr>
          <w:sz w:val="28"/>
          <w:szCs w:val="28"/>
          <w:u w:val="single"/>
        </w:rPr>
        <w:t>протоколом.</w:t>
      </w:r>
      <w:r w:rsidR="00FF4ACA" w:rsidRPr="003157B1">
        <w:rPr>
          <w:sz w:val="28"/>
          <w:szCs w:val="28"/>
          <w:u w:val="single"/>
        </w:rPr>
        <w:t xml:space="preserve"> </w:t>
      </w:r>
    </w:p>
    <w:p w:rsidR="003157B1" w:rsidRDefault="003157B1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 результатам рассмотрения</w:t>
      </w:r>
      <w:r w:rsidR="007B0DB5">
        <w:rPr>
          <w:sz w:val="28"/>
          <w:szCs w:val="28"/>
        </w:rPr>
        <w:t>,</w:t>
      </w:r>
      <w:r>
        <w:rPr>
          <w:sz w:val="28"/>
          <w:szCs w:val="28"/>
        </w:rPr>
        <w:t xml:space="preserve"> Комиссия придет к выводу о наличии оснований для демонтажа выявленного объекта, сотрудники </w:t>
      </w:r>
      <w:r w:rsidR="00A90FC8">
        <w:rPr>
          <w:sz w:val="28"/>
          <w:szCs w:val="28"/>
        </w:rPr>
        <w:t xml:space="preserve">уполномоченного структурного подразделения Администрации муниципального образования «Ярцевский муниципальный округ» Смоленской области </w:t>
      </w:r>
      <w:r>
        <w:rPr>
          <w:sz w:val="28"/>
          <w:szCs w:val="28"/>
          <w:u w:val="single"/>
        </w:rPr>
        <w:t>в течение 5 рабочих дней</w:t>
      </w:r>
      <w:r w:rsidR="003E118C">
        <w:rPr>
          <w:sz w:val="28"/>
          <w:szCs w:val="28"/>
        </w:rPr>
        <w:t xml:space="preserve"> со дня заседании Комиссии готовят </w:t>
      </w:r>
      <w:r w:rsidR="003E118C">
        <w:rPr>
          <w:b/>
          <w:sz w:val="28"/>
          <w:szCs w:val="28"/>
        </w:rPr>
        <w:t>проект постановления о демонтаже самовольно установленного нестационарного объекта</w:t>
      </w:r>
      <w:r w:rsidR="003E118C">
        <w:rPr>
          <w:sz w:val="28"/>
          <w:szCs w:val="28"/>
        </w:rPr>
        <w:t xml:space="preserve"> (далее – постановление), которое должно содержать:</w:t>
      </w:r>
    </w:p>
    <w:p w:rsidR="003E118C" w:rsidRDefault="003E118C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наименование (тип (вид) самовольно установленного нестационарного объекта, его размеры, описание, местоположение);</w:t>
      </w:r>
      <w:proofErr w:type="gramEnd"/>
    </w:p>
    <w:p w:rsidR="003E118C" w:rsidRDefault="003E118C" w:rsidP="009D3989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поручение подрядной организации, с которой заключен договор в соответствии с действующим законодательством РФ о демонтаже (переносе) самовольно установленного нестационарного объекта, в установленный срок (срок определяется </w:t>
      </w:r>
      <w:r w:rsidR="00AA53BF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) осуществить выполнение работ по </w:t>
      </w:r>
      <w:r>
        <w:rPr>
          <w:sz w:val="28"/>
          <w:szCs w:val="28"/>
        </w:rPr>
        <w:lastRenderedPageBreak/>
        <w:t>демонтажу, перевозке и хранению самовольно установленного нестационарного объекта, с указанием адреса места хранения объекта;</w:t>
      </w:r>
    </w:p>
    <w:p w:rsidR="003E118C" w:rsidRDefault="003E118C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ответственных лиц, контролирующих выполнение работ по демонтажу, перевозке и хранению самовольно установленного нестационарного объекта.</w:t>
      </w:r>
    </w:p>
    <w:p w:rsidR="003E118C" w:rsidRDefault="00AA53BF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утверждения постановления </w:t>
      </w:r>
      <w:r w:rsidR="003E118C">
        <w:rPr>
          <w:sz w:val="28"/>
          <w:szCs w:val="28"/>
        </w:rPr>
        <w:t>сотрудники</w:t>
      </w:r>
      <w:r w:rsidRPr="00AA53B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структурного подразделения Администрации муниципального образования «Ярцевский муниципальный округ» Смоленской области</w:t>
      </w:r>
      <w:r w:rsidR="003E118C">
        <w:rPr>
          <w:sz w:val="28"/>
          <w:szCs w:val="28"/>
        </w:rPr>
        <w:t>:</w:t>
      </w:r>
    </w:p>
    <w:p w:rsidR="003E118C" w:rsidRDefault="003E118C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размещают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Интернет;</w:t>
      </w:r>
    </w:p>
    <w:p w:rsidR="003E118C" w:rsidRDefault="003E118C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размещают информацию о демонтаже на объекте с фото – или видеофиксацией;</w:t>
      </w:r>
    </w:p>
    <w:p w:rsidR="003E118C" w:rsidRDefault="003E118C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</w:t>
      </w:r>
      <w:r w:rsidR="00C6692D">
        <w:rPr>
          <w:sz w:val="28"/>
          <w:szCs w:val="28"/>
        </w:rPr>
        <w:t>известен собственник объекта, направляют копию постановления собственнику объекта (заказным письмом, телеграммой, иным способом, подтверждающим получение копии постановления).</w:t>
      </w:r>
    </w:p>
    <w:p w:rsidR="00C6692D" w:rsidRDefault="00C6692D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/>
          <w:sz w:val="28"/>
          <w:szCs w:val="28"/>
        </w:rPr>
        <w:t>Демонтаж объекта</w:t>
      </w:r>
      <w:r>
        <w:rPr>
          <w:sz w:val="28"/>
          <w:szCs w:val="28"/>
        </w:rPr>
        <w:t xml:space="preserve"> производится в присутствии сотрудников Администрации муниципального образования «Ярцевский муниципальный округ» Смоленской области, </w:t>
      </w:r>
      <w:r w:rsidR="00A06F80" w:rsidRPr="008E4948">
        <w:rPr>
          <w:sz w:val="28"/>
          <w:szCs w:val="28"/>
        </w:rPr>
        <w:t>с приглашением</w:t>
      </w:r>
      <w:r w:rsidR="00A06F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сотрудников </w:t>
      </w:r>
      <w:r w:rsidR="00A06F80">
        <w:rPr>
          <w:sz w:val="28"/>
          <w:szCs w:val="28"/>
        </w:rPr>
        <w:t>МО</w:t>
      </w:r>
      <w:r>
        <w:rPr>
          <w:sz w:val="28"/>
          <w:szCs w:val="28"/>
        </w:rPr>
        <w:t xml:space="preserve"> МВД России «Ярцевский» и, в случае необходимости, представителей специализированных служб жилищно-коммунального хозяйства, представителей ресурсоснабжающих организаций</w:t>
      </w:r>
      <w:r w:rsidR="00A06F80">
        <w:rPr>
          <w:sz w:val="28"/>
          <w:szCs w:val="28"/>
        </w:rPr>
        <w:t xml:space="preserve">, </w:t>
      </w:r>
      <w:r w:rsidR="00A06F80" w:rsidRPr="008E4948">
        <w:rPr>
          <w:sz w:val="28"/>
          <w:szCs w:val="28"/>
        </w:rPr>
        <w:t>иных лиц</w:t>
      </w:r>
      <w:r>
        <w:rPr>
          <w:sz w:val="28"/>
          <w:szCs w:val="28"/>
        </w:rPr>
        <w:t>. Для фиксации процедуры демонтажа используют технические средства фото – или видеофиксации.</w:t>
      </w:r>
    </w:p>
    <w:p w:rsidR="00C6692D" w:rsidRPr="008E4948" w:rsidRDefault="00C6692D" w:rsidP="003E118C">
      <w:pPr>
        <w:pStyle w:val="afa"/>
        <w:shd w:val="clear" w:color="auto" w:fill="FFFFFF"/>
        <w:ind w:left="0" w:right="1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Перед проведением демонтажа сотрудниками Администрации муниципального образования «Ярцевский муниципальный округ» Смоленской области производится опечатывание объекта (окон, дверей)</w:t>
      </w:r>
      <w:r w:rsidR="00196880">
        <w:rPr>
          <w:sz w:val="28"/>
          <w:szCs w:val="28"/>
        </w:rPr>
        <w:t>. В</w:t>
      </w:r>
      <w:r>
        <w:rPr>
          <w:sz w:val="28"/>
          <w:szCs w:val="28"/>
        </w:rPr>
        <w:t xml:space="preserve"> случае необходимости </w:t>
      </w:r>
      <w:r w:rsidR="00196880">
        <w:rPr>
          <w:sz w:val="28"/>
          <w:szCs w:val="28"/>
        </w:rPr>
        <w:t xml:space="preserve"> объект </w:t>
      </w:r>
      <w:r>
        <w:rPr>
          <w:sz w:val="28"/>
          <w:szCs w:val="28"/>
        </w:rPr>
        <w:t>оборуду</w:t>
      </w:r>
      <w:r w:rsidR="00196880">
        <w:rPr>
          <w:sz w:val="28"/>
          <w:szCs w:val="28"/>
        </w:rPr>
        <w:t>е</w:t>
      </w:r>
      <w:r>
        <w:rPr>
          <w:sz w:val="28"/>
          <w:szCs w:val="28"/>
        </w:rPr>
        <w:t>тся запорными устройствами</w:t>
      </w:r>
      <w:r w:rsidR="00196880">
        <w:rPr>
          <w:sz w:val="28"/>
          <w:szCs w:val="28"/>
        </w:rPr>
        <w:t>,</w:t>
      </w:r>
      <w:r>
        <w:rPr>
          <w:sz w:val="28"/>
          <w:szCs w:val="28"/>
        </w:rPr>
        <w:t xml:space="preserve">  составляется опи</w:t>
      </w:r>
      <w:r w:rsidR="00A06F80">
        <w:rPr>
          <w:sz w:val="28"/>
          <w:szCs w:val="28"/>
        </w:rPr>
        <w:t>сь находящегося в нем имущества</w:t>
      </w:r>
      <w:r w:rsidR="008E4948" w:rsidRPr="008E4948">
        <w:rPr>
          <w:sz w:val="28"/>
          <w:szCs w:val="28"/>
        </w:rPr>
        <w:t>.</w:t>
      </w:r>
    </w:p>
    <w:p w:rsidR="00C6692D" w:rsidRDefault="00C6692D" w:rsidP="003E118C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Акт о демонтаже самовольно установленного объекта</w:t>
      </w:r>
      <w:r>
        <w:rPr>
          <w:sz w:val="28"/>
          <w:szCs w:val="28"/>
        </w:rPr>
        <w:t xml:space="preserve"> составляется сотрудниками Администрации муниципального образования «Ярцевский муниципальный округ» Смоленской области по завершении демонтажа по форме согласно приложению № 3 к настоящему Порядку.</w:t>
      </w:r>
    </w:p>
    <w:p w:rsidR="00C6692D" w:rsidRDefault="00C429E6" w:rsidP="00C429E6">
      <w:pPr>
        <w:pStyle w:val="afa"/>
        <w:numPr>
          <w:ilvl w:val="1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Демонтированный объект и находящееся в нем на день демонтажа имущество подлежит вывозу подрядной организацией, с которой заключен договор в соответствии с действующим законодательством РФ </w:t>
      </w:r>
      <w:proofErr w:type="gramStart"/>
      <w:r>
        <w:rPr>
          <w:sz w:val="28"/>
          <w:szCs w:val="28"/>
        </w:rPr>
        <w:t>в место хранения</w:t>
      </w:r>
      <w:proofErr w:type="gramEnd"/>
      <w:r>
        <w:rPr>
          <w:sz w:val="28"/>
          <w:szCs w:val="28"/>
        </w:rPr>
        <w:t>, в соответствии с постановлением о демонтаже. Передача на ответственное хранение осуществляется в соответствии с актом приема-передачи объекта на хранение по форме согласно приложению № 4 к настоящему Порядку.</w:t>
      </w:r>
    </w:p>
    <w:p w:rsidR="00C429E6" w:rsidRDefault="00C429E6" w:rsidP="00C429E6">
      <w:pPr>
        <w:pStyle w:val="afa"/>
        <w:numPr>
          <w:ilvl w:val="0"/>
          <w:numId w:val="15"/>
        </w:numPr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Демонтированный самовольно установленный нестационарный объект и находящееся в нем на день демонтажа имущество подлежит возврату собственнику после перечисления им денежных сре</w:t>
      </w:r>
      <w:proofErr w:type="gramStart"/>
      <w:r>
        <w:rPr>
          <w:sz w:val="28"/>
          <w:szCs w:val="28"/>
        </w:rPr>
        <w:t>дств в д</w:t>
      </w:r>
      <w:proofErr w:type="gramEnd"/>
      <w:r>
        <w:rPr>
          <w:sz w:val="28"/>
          <w:szCs w:val="28"/>
        </w:rPr>
        <w:t xml:space="preserve">оход бюджета муниципального образования «Ярцевский муниципальный округ» Смоленской области в объеме ранее понесенных расходов, связанных с мероприятиями по демонтажу самовольно установленного нестационарного объекта, с составлением акта приема-передачи. Для возврата самовольно установленного нестационарного объекта и имущества, находившегося в нем на день </w:t>
      </w:r>
      <w:r>
        <w:rPr>
          <w:sz w:val="28"/>
          <w:szCs w:val="28"/>
        </w:rPr>
        <w:lastRenderedPageBreak/>
        <w:t>демонтажа, собственник объекта должен представить документы, подтверждающие его право собственности на демонтированный объект.</w:t>
      </w:r>
    </w:p>
    <w:p w:rsidR="00C429E6" w:rsidRDefault="00C429E6" w:rsidP="00C429E6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 расходам Администрации муниципального образования «Ярцевский муниципальный округ» Смоленской области, </w:t>
      </w:r>
      <w:r w:rsidRPr="00C429E6">
        <w:rPr>
          <w:sz w:val="28"/>
          <w:szCs w:val="28"/>
        </w:rPr>
        <w:t xml:space="preserve">связанным с мероприятиями по демонтажу объекта относятся:  </w:t>
      </w:r>
    </w:p>
    <w:p w:rsidR="00C429E6" w:rsidRDefault="00C429E6" w:rsidP="00C429E6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демонтаж, перевозку и хранение демонтированного объекта;</w:t>
      </w:r>
    </w:p>
    <w:p w:rsidR="00C429E6" w:rsidRDefault="00C429E6" w:rsidP="00C429E6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приведение освобожденного земельного участка в первоначальное состояние.</w:t>
      </w:r>
    </w:p>
    <w:p w:rsidR="00C429E6" w:rsidRDefault="00C429E6" w:rsidP="00C429E6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Невостребованный демонтированный объект и находящееся в нем на день демонтажа имущество подлежат хранению</w:t>
      </w:r>
      <w:r w:rsidR="004F438A">
        <w:rPr>
          <w:sz w:val="28"/>
          <w:szCs w:val="28"/>
        </w:rPr>
        <w:t xml:space="preserve"> организацией, указанной в постановлении, в месте хранения в соответствии с постановлением о демонтаже в течение </w:t>
      </w:r>
      <w:r w:rsidR="004F438A" w:rsidRPr="008E4948">
        <w:rPr>
          <w:sz w:val="28"/>
          <w:szCs w:val="28"/>
        </w:rPr>
        <w:t>30 календарных дней</w:t>
      </w:r>
      <w:r w:rsidR="00A06F80" w:rsidRPr="00A06F80">
        <w:rPr>
          <w:color w:val="FF0000"/>
          <w:sz w:val="28"/>
          <w:szCs w:val="28"/>
        </w:rPr>
        <w:t xml:space="preserve"> </w:t>
      </w:r>
      <w:r w:rsidR="004F438A">
        <w:rPr>
          <w:sz w:val="28"/>
          <w:szCs w:val="28"/>
        </w:rPr>
        <w:t>со дня демонтажа объекта.</w:t>
      </w:r>
    </w:p>
    <w:p w:rsidR="004F438A" w:rsidRDefault="007B0DB5" w:rsidP="00C429E6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«Ярцевский муниципальный округ» Смоленской области, подрядная организация, указанные в постановлении, не несут ответственность за техническое состояние объекта и иных материальных ценностей, а также товары, пришедшие в негодность в течение срока хранения по причине истечения срока реализации.</w:t>
      </w:r>
    </w:p>
    <w:p w:rsidR="00500DB5" w:rsidRDefault="007B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За информацией о порядке возврата демонтированных объектов лица, имеющие основания для заявления прав на объект и имущество, обнаруженное в нем при демонтаже (далее – Собственник), могут обратиться в управление экономического развития и торговли</w:t>
      </w:r>
      <w:r w:rsidR="00500DB5">
        <w:rPr>
          <w:sz w:val="28"/>
          <w:szCs w:val="28"/>
        </w:rPr>
        <w:t>.</w:t>
      </w: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Собственники, возместившие все расходы, производят вывоз имущества с места его временного хранения за счет собственных средств.</w:t>
      </w: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 случае если в течение срока, указанного в п. 8 настоящего Порядка, собственник не обращается за демонтированным объектом или иным способом осуществляет действие (бездействие) с целью отказа от права собственности на него, </w:t>
      </w:r>
      <w:r w:rsidR="00196880">
        <w:rPr>
          <w:sz w:val="28"/>
          <w:szCs w:val="28"/>
        </w:rPr>
        <w:t xml:space="preserve">Администрация муниципального образования «Ярцевский муниципальный округ» Смоленской области </w:t>
      </w:r>
      <w:r>
        <w:rPr>
          <w:sz w:val="28"/>
          <w:szCs w:val="28"/>
        </w:rPr>
        <w:t xml:space="preserve"> проводит мероприятия по признанию имущества бесхозяйным в соответствии с действующим</w:t>
      </w:r>
      <w:r w:rsidR="00196880">
        <w:rPr>
          <w:sz w:val="28"/>
          <w:szCs w:val="28"/>
        </w:rPr>
        <w:t xml:space="preserve"> законодательством РФ</w:t>
      </w:r>
      <w:r>
        <w:rPr>
          <w:sz w:val="28"/>
          <w:szCs w:val="28"/>
        </w:rPr>
        <w:t>.</w:t>
      </w: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В случае отсутствия денежных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юджете муниципального образования «Ярцевский муниципальный округ» Смоленской области, необходимых для финансирования демонтажных работ, спор о демонтаже нестационарных объектов разрешается в судебном порядке.</w:t>
      </w: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500DB5" w:rsidRDefault="00500DB5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AA53BF" w:rsidRDefault="00AA53BF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AA53BF" w:rsidRDefault="00AA53BF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AA53BF" w:rsidRDefault="00AA53BF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AA53BF" w:rsidRDefault="00AA53BF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AA53BF" w:rsidRDefault="00AA53BF" w:rsidP="007B0DB5">
      <w:pPr>
        <w:pStyle w:val="afa"/>
        <w:shd w:val="clear" w:color="auto" w:fill="FFFFFF"/>
        <w:ind w:left="0" w:right="11" w:firstLine="709"/>
        <w:jc w:val="both"/>
        <w:rPr>
          <w:sz w:val="28"/>
          <w:szCs w:val="28"/>
        </w:rPr>
      </w:pPr>
    </w:p>
    <w:p w:rsidR="00F92960" w:rsidRDefault="00F92960" w:rsidP="00500DB5">
      <w:pPr>
        <w:pStyle w:val="afa"/>
        <w:shd w:val="clear" w:color="auto" w:fill="FFFFFF"/>
        <w:ind w:left="4678" w:right="11"/>
        <w:jc w:val="both"/>
      </w:pPr>
    </w:p>
    <w:p w:rsidR="00F92960" w:rsidRDefault="00F92960" w:rsidP="00500DB5">
      <w:pPr>
        <w:pStyle w:val="afa"/>
        <w:shd w:val="clear" w:color="auto" w:fill="FFFFFF"/>
        <w:ind w:left="4678" w:right="11"/>
        <w:jc w:val="both"/>
      </w:pPr>
    </w:p>
    <w:p w:rsidR="00F92960" w:rsidRDefault="00F92960" w:rsidP="00500DB5">
      <w:pPr>
        <w:pStyle w:val="afa"/>
        <w:shd w:val="clear" w:color="auto" w:fill="FFFFFF"/>
        <w:ind w:left="4678" w:right="11"/>
        <w:jc w:val="both"/>
      </w:pPr>
    </w:p>
    <w:p w:rsidR="00F92960" w:rsidRDefault="00F92960" w:rsidP="00500DB5">
      <w:pPr>
        <w:pStyle w:val="afa"/>
        <w:shd w:val="clear" w:color="auto" w:fill="FFFFFF"/>
        <w:ind w:left="4678" w:right="11"/>
        <w:jc w:val="both"/>
      </w:pPr>
    </w:p>
    <w:p w:rsidR="00F92960" w:rsidRDefault="00F92960" w:rsidP="00500DB5">
      <w:pPr>
        <w:pStyle w:val="afa"/>
        <w:shd w:val="clear" w:color="auto" w:fill="FFFFFF"/>
        <w:ind w:left="4678" w:right="11"/>
        <w:jc w:val="both"/>
      </w:pPr>
    </w:p>
    <w:p w:rsidR="00500DB5" w:rsidRDefault="00500DB5" w:rsidP="00500DB5">
      <w:pPr>
        <w:pStyle w:val="afa"/>
        <w:shd w:val="clear" w:color="auto" w:fill="FFFFFF"/>
        <w:ind w:left="4678" w:right="11"/>
        <w:jc w:val="both"/>
      </w:pPr>
      <w:r>
        <w:lastRenderedPageBreak/>
        <w:t xml:space="preserve">Приложение </w:t>
      </w:r>
      <w:r w:rsidR="00F92960">
        <w:t xml:space="preserve">№ 1 </w:t>
      </w:r>
      <w:r>
        <w:t xml:space="preserve">к Порядку </w:t>
      </w:r>
    </w:p>
    <w:p w:rsidR="00500DB5" w:rsidRDefault="00500DB5" w:rsidP="00500DB5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</w:p>
    <w:p w:rsidR="007B0DB5" w:rsidRDefault="00500DB5" w:rsidP="00500DB5">
      <w:pPr>
        <w:pStyle w:val="afa"/>
        <w:shd w:val="clear" w:color="auto" w:fill="FFFFFF"/>
        <w:ind w:left="0"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</w:t>
      </w:r>
    </w:p>
    <w:p w:rsidR="00500DB5" w:rsidRDefault="00500DB5" w:rsidP="00500DB5">
      <w:pPr>
        <w:pStyle w:val="afa"/>
        <w:shd w:val="clear" w:color="auto" w:fill="FFFFFF"/>
        <w:ind w:left="0"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Обследования места (земельного участка) под незаконно возведенным нестационарным объектом</w:t>
      </w:r>
    </w:p>
    <w:p w:rsidR="00500DB5" w:rsidRDefault="00500DB5" w:rsidP="00500DB5">
      <w:pPr>
        <w:pStyle w:val="afa"/>
        <w:shd w:val="clear" w:color="auto" w:fill="FFFFFF"/>
        <w:ind w:left="0" w:right="11"/>
        <w:jc w:val="center"/>
        <w:rPr>
          <w:b/>
          <w:sz w:val="28"/>
          <w:szCs w:val="28"/>
        </w:rPr>
      </w:pPr>
    </w:p>
    <w:p w:rsidR="00500DB5" w:rsidRDefault="00142B47" w:rsidP="00500DB5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  <w:r>
        <w:rPr>
          <w:sz w:val="28"/>
          <w:szCs w:val="28"/>
        </w:rPr>
        <w:t>Акт составлен:</w:t>
      </w:r>
    </w:p>
    <w:p w:rsidR="00142B47" w:rsidRDefault="00142B47" w:rsidP="00500DB5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shd w:val="clear" w:color="auto" w:fill="FFFFFF"/>
        <w:ind w:left="0" w:right="11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>(дата, место составления акта и кем составлен акт, должность, Ф.И.О.)</w:t>
      </w:r>
    </w:p>
    <w:p w:rsidR="00142B47" w:rsidRDefault="00142B47" w:rsidP="00142B47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  <w:r>
        <w:rPr>
          <w:sz w:val="28"/>
          <w:szCs w:val="28"/>
        </w:rPr>
        <w:t>Проведено обследование места (земельного участка) под незаконно возведенным нестационарным объектом на территории муниципального образования «Ярцевский муниципальный округ» Смоленской области.</w:t>
      </w:r>
    </w:p>
    <w:p w:rsidR="00142B47" w:rsidRDefault="00142B47" w:rsidP="00142B47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</w:p>
    <w:p w:rsidR="00142B47" w:rsidRDefault="00142B47" w:rsidP="00142B47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обследования установлено:</w:t>
      </w:r>
    </w:p>
    <w:p w:rsidR="00142B47" w:rsidRDefault="00142B47" w:rsidP="00142B47">
      <w:pPr>
        <w:pStyle w:val="afa"/>
        <w:shd w:val="clear" w:color="auto" w:fill="FFFFFF"/>
        <w:ind w:left="0" w:right="11"/>
        <w:jc w:val="both"/>
        <w:rPr>
          <w:sz w:val="28"/>
          <w:szCs w:val="28"/>
        </w:rPr>
      </w:pP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Площадь места (земельного участка)</w:t>
      </w:r>
      <w:proofErr w:type="spellStart"/>
      <w:r>
        <w:rPr>
          <w:sz w:val="28"/>
          <w:szCs w:val="28"/>
        </w:rPr>
        <w:t>_________________________кв.м</w:t>
      </w:r>
      <w:proofErr w:type="spellEnd"/>
      <w:r>
        <w:rPr>
          <w:sz w:val="28"/>
          <w:szCs w:val="28"/>
        </w:rPr>
        <w:t>.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Вид нестационарного объекта (материал изготовления)______________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документов на размещение нестационарного объекта________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объекта в прошлом, в настоящее время________________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Место расположение</w:t>
      </w:r>
      <w:proofErr w:type="gramEnd"/>
      <w:r>
        <w:rPr>
          <w:sz w:val="28"/>
          <w:szCs w:val="28"/>
        </w:rPr>
        <w:t xml:space="preserve"> объекта____________________________________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источников водоснабжения, газоснабжения, электросетей и др._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142B47" w:rsidRDefault="00142B47" w:rsidP="00142B47">
      <w:pPr>
        <w:pStyle w:val="afa"/>
        <w:numPr>
          <w:ilvl w:val="0"/>
          <w:numId w:val="17"/>
        </w:numPr>
        <w:shd w:val="clear" w:color="auto" w:fill="FFFFFF"/>
        <w:ind w:left="0" w:right="11" w:firstLine="360"/>
        <w:jc w:val="both"/>
        <w:rPr>
          <w:sz w:val="28"/>
          <w:szCs w:val="28"/>
        </w:rPr>
      </w:pPr>
      <w:r>
        <w:rPr>
          <w:sz w:val="28"/>
          <w:szCs w:val="28"/>
        </w:rPr>
        <w:t>Иное: _______________________________________________________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Акт обследования составлен:</w:t>
      </w:r>
    </w:p>
    <w:p w:rsid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</w:p>
    <w:p w:rsidR="00142B47" w:rsidRP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                    _____________________</w:t>
      </w:r>
    </w:p>
    <w:p w:rsidR="00957B31" w:rsidRDefault="00142B47" w:rsidP="006E213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(ФИО)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    (подпись)</w:t>
      </w:r>
    </w:p>
    <w:p w:rsidR="00142B47" w:rsidRP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                    _____________________</w:t>
      </w:r>
    </w:p>
    <w:p w:rsidR="00142B47" w:rsidRPr="00142B47" w:rsidRDefault="00142B47" w:rsidP="00142B4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(ФИО)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(подпись)</w:t>
      </w:r>
    </w:p>
    <w:p w:rsidR="00142B47" w:rsidRPr="00142B47" w:rsidRDefault="00142B47" w:rsidP="00142B47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                    _____________________</w:t>
      </w:r>
    </w:p>
    <w:p w:rsidR="00C11AE0" w:rsidRDefault="00142B47" w:rsidP="00142B47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(ФИО)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(подпись)</w:t>
      </w:r>
    </w:p>
    <w:p w:rsidR="00142B47" w:rsidRDefault="00142B47" w:rsidP="00EB09EF">
      <w:pPr>
        <w:shd w:val="clear" w:color="auto" w:fill="FFFFFF"/>
        <w:ind w:right="11"/>
        <w:jc w:val="both"/>
        <w:rPr>
          <w:sz w:val="28"/>
          <w:szCs w:val="28"/>
        </w:rPr>
      </w:pP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К акту прилагаются: 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</w:p>
    <w:p w:rsidR="00EB09EF" w:rsidRPr="00EB09EF" w:rsidRDefault="00EB09EF" w:rsidP="00EB09EF">
      <w:pPr>
        <w:shd w:val="clear" w:color="auto" w:fill="FFFFFF"/>
        <w:ind w:left="6237" w:right="11"/>
        <w:jc w:val="both"/>
        <w:rPr>
          <w:sz w:val="24"/>
          <w:szCs w:val="24"/>
        </w:rPr>
      </w:pPr>
    </w:p>
    <w:p w:rsidR="00C11AE0" w:rsidRDefault="00EB09EF" w:rsidP="00EB09EF">
      <w:pPr>
        <w:shd w:val="clear" w:color="auto" w:fill="FFFFFF"/>
        <w:ind w:left="5529" w:right="1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F92960">
        <w:rPr>
          <w:sz w:val="24"/>
          <w:szCs w:val="24"/>
        </w:rPr>
        <w:t xml:space="preserve">№ 2 </w:t>
      </w:r>
      <w:r>
        <w:rPr>
          <w:sz w:val="24"/>
          <w:szCs w:val="24"/>
        </w:rPr>
        <w:t xml:space="preserve">к Порядку </w:t>
      </w:r>
    </w:p>
    <w:p w:rsidR="00EB09EF" w:rsidRDefault="00EB09EF" w:rsidP="00EB09EF">
      <w:pPr>
        <w:shd w:val="clear" w:color="auto" w:fill="FFFFFF"/>
        <w:ind w:right="11"/>
        <w:jc w:val="center"/>
        <w:rPr>
          <w:sz w:val="28"/>
          <w:szCs w:val="28"/>
        </w:rPr>
      </w:pPr>
    </w:p>
    <w:p w:rsidR="00EB09EF" w:rsidRPr="00EB09EF" w:rsidRDefault="00EB09EF" w:rsidP="00EB09EF">
      <w:pPr>
        <w:shd w:val="clear" w:color="auto" w:fill="FFFFFF"/>
        <w:ind w:right="11"/>
        <w:jc w:val="center"/>
        <w:rPr>
          <w:b/>
          <w:sz w:val="28"/>
          <w:szCs w:val="28"/>
        </w:rPr>
      </w:pPr>
      <w:r w:rsidRPr="00EB09EF">
        <w:rPr>
          <w:b/>
          <w:sz w:val="28"/>
          <w:szCs w:val="28"/>
        </w:rPr>
        <w:t>Уведомление № _____</w:t>
      </w:r>
    </w:p>
    <w:p w:rsidR="00EB09EF" w:rsidRDefault="00EB09EF" w:rsidP="00EB09EF">
      <w:pPr>
        <w:shd w:val="clear" w:color="auto" w:fill="FFFFFF"/>
        <w:ind w:right="11"/>
        <w:jc w:val="center"/>
        <w:rPr>
          <w:b/>
          <w:sz w:val="28"/>
          <w:szCs w:val="28"/>
        </w:rPr>
      </w:pPr>
      <w:r w:rsidRPr="00EB09EF">
        <w:rPr>
          <w:b/>
          <w:sz w:val="28"/>
          <w:szCs w:val="28"/>
        </w:rPr>
        <w:t>о фиксации самовольно установленного нестационарного объекта</w:t>
      </w:r>
    </w:p>
    <w:p w:rsidR="00F92960" w:rsidRDefault="00F92960" w:rsidP="00EB09EF">
      <w:pPr>
        <w:shd w:val="clear" w:color="auto" w:fill="FFFFFF"/>
        <w:ind w:right="11"/>
        <w:jc w:val="center"/>
        <w:rPr>
          <w:b/>
          <w:sz w:val="28"/>
          <w:szCs w:val="28"/>
        </w:rPr>
      </w:pP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г. Ярцево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«___» _________20___г.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_______час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______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>.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B09EF" w:rsidRDefault="00EB09EF" w:rsidP="00EB09EF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«Ярцевский муниципальный округ» Смоленской области в составе____________________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>(должность, ФИО)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Составили настоящее уведомление о том, что нестационарный объект: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EB09EF" w:rsidRPr="00EB09EF" w:rsidRDefault="00EB09EF" w:rsidP="00EB09EF">
      <w:pPr>
        <w:shd w:val="clear" w:color="auto" w:fill="FFFFFF"/>
        <w:ind w:right="11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(тип, адресные ориентиры расположения нестационарного объекта)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(данные юридического или физического лица (ИП), адрес при наличии)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изготовленный из__________________________________________________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цвет_____________________________________________________________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размер ____________________________________________________________</w:t>
      </w:r>
    </w:p>
    <w:p w:rsidR="00EB09EF" w:rsidRDefault="00EB09EF" w:rsidP="00EB09EF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данном земельном участке </w:t>
      </w:r>
      <w:proofErr w:type="gramStart"/>
      <w:r>
        <w:rPr>
          <w:sz w:val="28"/>
          <w:szCs w:val="28"/>
        </w:rPr>
        <w:t>размещен</w:t>
      </w:r>
      <w:proofErr w:type="gramEnd"/>
      <w:r>
        <w:rPr>
          <w:sz w:val="28"/>
          <w:szCs w:val="28"/>
        </w:rPr>
        <w:t xml:space="preserve"> самовольно.</w:t>
      </w:r>
    </w:p>
    <w:p w:rsidR="00046210" w:rsidRDefault="00EB09EF" w:rsidP="000E4726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в срок до «______» _________20___г. в добровольном порядке освободить муниципальную (государственную неразграниченную) землю от самовольно установленного Вами нестационарного объекта. </w:t>
      </w:r>
    </w:p>
    <w:p w:rsidR="000E4726" w:rsidRDefault="000E4726" w:rsidP="000E4726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Нестационарный объект демонтировать и вывезти к месту его законного размещения или хранения. В случае неисполнения настоящего уведомления объект будет демонтирован и вывезен в принудительном порядке, с Вас будут взысканы средства, затраченные на демонтаж, транспортировку и хранение демонтированного объекта.</w:t>
      </w:r>
    </w:p>
    <w:p w:rsidR="000E4726" w:rsidRDefault="000E4726" w:rsidP="000E4726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уведомлением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:___________________   ______________</w:t>
      </w:r>
    </w:p>
    <w:p w:rsidR="000E4726" w:rsidRDefault="000E4726" w:rsidP="000E4726">
      <w:pPr>
        <w:shd w:val="clear" w:color="auto" w:fill="FFFFFF"/>
        <w:ind w:right="11" w:firstLine="85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  <w:vertAlign w:val="superscript"/>
        </w:rPr>
        <w:t>(ФИО)                                                 (подпись)</w:t>
      </w:r>
    </w:p>
    <w:p w:rsidR="00D03AEE" w:rsidRDefault="00D03AEE" w:rsidP="000E4726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получения уведомления и ознакомления с ним отказался по причине: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:rsidR="00D03AEE" w:rsidRDefault="00D03AEE" w:rsidP="00D03AEE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Лицо, осуществившее самовольное размещение (монтаж) нестационарного объекта не установлено.</w:t>
      </w:r>
    </w:p>
    <w:p w:rsidR="00D03AEE" w:rsidRDefault="00D03AEE" w:rsidP="00D03AEE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размещено на объекте.</w:t>
      </w:r>
    </w:p>
    <w:p w:rsidR="00D03AEE" w:rsidRDefault="00D03AEE" w:rsidP="00D03AEE">
      <w:pPr>
        <w:shd w:val="clear" w:color="auto" w:fill="FFFFFF"/>
        <w:ind w:right="11" w:firstLine="851"/>
        <w:jc w:val="both"/>
        <w:rPr>
          <w:sz w:val="28"/>
          <w:szCs w:val="28"/>
        </w:rPr>
      </w:pPr>
    </w:p>
    <w:p w:rsidR="000E4726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_______________________   _______________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(должность)                                                             (ФИО)                                                               (подпись)</w:t>
      </w:r>
    </w:p>
    <w:p w:rsidR="00D03AEE" w:rsidRDefault="00D03AEE" w:rsidP="00D03AEE">
      <w:pPr>
        <w:shd w:val="clear" w:color="auto" w:fill="FFFFFF"/>
        <w:ind w:right="11" w:firstLine="851"/>
        <w:jc w:val="both"/>
        <w:rPr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управления экономического развития и торговли Администрации муниципального образования «Ярцевский муниципальный округ» Смоленской области.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_______________________   _______________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(должность)                                                             (ФИО)                                                               (подпись)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  <w:vertAlign w:val="superscript"/>
        </w:rPr>
      </w:pPr>
    </w:p>
    <w:p w:rsidR="00D03AEE" w:rsidRDefault="00D03AEE" w:rsidP="00D03AEE">
      <w:pPr>
        <w:shd w:val="clear" w:color="auto" w:fill="FFFFFF"/>
        <w:ind w:left="5387" w:right="11"/>
        <w:jc w:val="both"/>
        <w:rPr>
          <w:sz w:val="24"/>
          <w:szCs w:val="24"/>
        </w:rPr>
      </w:pPr>
    </w:p>
    <w:p w:rsidR="00D03AEE" w:rsidRDefault="00D03AEE" w:rsidP="00D03AEE">
      <w:pPr>
        <w:shd w:val="clear" w:color="auto" w:fill="FFFFFF"/>
        <w:ind w:left="5387" w:right="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 к Порядку</w:t>
      </w:r>
    </w:p>
    <w:p w:rsidR="00D03AEE" w:rsidRDefault="00D03AEE" w:rsidP="00D03AEE">
      <w:pPr>
        <w:shd w:val="clear" w:color="auto" w:fill="FFFFFF"/>
        <w:ind w:right="11"/>
        <w:jc w:val="center"/>
        <w:rPr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 №____</w:t>
      </w:r>
    </w:p>
    <w:p w:rsidR="00D03AEE" w:rsidRDefault="00D03AEE" w:rsidP="00D03AEE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демонтаже самовольно установленного нестационарного объекта</w:t>
      </w:r>
    </w:p>
    <w:p w:rsidR="00F92960" w:rsidRDefault="00F92960" w:rsidP="00D03AEE">
      <w:pPr>
        <w:shd w:val="clear" w:color="auto" w:fill="FFFFFF"/>
        <w:ind w:right="11"/>
        <w:jc w:val="center"/>
        <w:rPr>
          <w:b/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г. Ярцево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«____»________20___г.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демонтажа </w:t>
      </w:r>
      <w:proofErr w:type="spellStart"/>
      <w:r>
        <w:rPr>
          <w:sz w:val="28"/>
          <w:szCs w:val="28"/>
        </w:rPr>
        <w:t>_____час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______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>.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Окончание демонтажа </w:t>
      </w:r>
      <w:proofErr w:type="spellStart"/>
      <w:r>
        <w:rPr>
          <w:sz w:val="28"/>
          <w:szCs w:val="28"/>
        </w:rPr>
        <w:t>_______час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>.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(наименование подрядной организации)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в присутствии сотрудников Администрации муниципального образования «Ярцевский муниципальный округ» Смоленской области _________________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D03AEE" w:rsidRDefault="00D03AEE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Осуществили демонтаж объекта, расположенного по адресу:_________</w:t>
      </w:r>
      <w:r>
        <w:rPr>
          <w:sz w:val="28"/>
          <w:szCs w:val="28"/>
        </w:rPr>
        <w:br/>
        <w:t>_________________________________________________________________</w:t>
      </w:r>
    </w:p>
    <w:p w:rsidR="00D03AEE" w:rsidRDefault="00D03AEE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принадлежащего______________________________________________</w:t>
      </w:r>
    </w:p>
    <w:p w:rsidR="00D03AEE" w:rsidRDefault="00D03AEE" w:rsidP="00D03AEE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D03AEE" w:rsidRDefault="00D03AEE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Демонтаж произведен на основании постановления Администрации муниципального образования «Ярцевский муниципальный округ» Смоленской области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 №_____________.</w:t>
      </w:r>
    </w:p>
    <w:p w:rsidR="00D03AEE" w:rsidRDefault="00D03AEE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</w:p>
    <w:p w:rsidR="00D03AEE" w:rsidRDefault="00D03AEE" w:rsidP="00D03AEE">
      <w:pPr>
        <w:shd w:val="clear" w:color="auto" w:fill="FFFFFF"/>
        <w:ind w:right="11"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Разборка объекта не производилась (производилась) </w:t>
      </w:r>
      <w:r w:rsidRPr="00D03AEE">
        <w:rPr>
          <w:sz w:val="24"/>
          <w:szCs w:val="24"/>
        </w:rPr>
        <w:t>(</w:t>
      </w:r>
      <w:proofErr w:type="gramStart"/>
      <w:r w:rsidRPr="00D03AEE">
        <w:rPr>
          <w:sz w:val="24"/>
          <w:szCs w:val="24"/>
        </w:rPr>
        <w:t>нужное</w:t>
      </w:r>
      <w:proofErr w:type="gramEnd"/>
      <w:r w:rsidRPr="00D03AEE">
        <w:rPr>
          <w:sz w:val="24"/>
          <w:szCs w:val="24"/>
        </w:rPr>
        <w:t xml:space="preserve"> подчеркнуть)</w:t>
      </w:r>
    </w:p>
    <w:p w:rsidR="00C453EA" w:rsidRDefault="00C453EA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</w:p>
    <w:p w:rsidR="00C453EA" w:rsidRDefault="00C453EA" w:rsidP="00D03AEE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Демонтированный объект передан на ответственное хранение по адресу: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453EA" w:rsidRDefault="00C453EA" w:rsidP="00C453EA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подрядной организации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  <w:vertAlign w:val="superscript"/>
        </w:rPr>
        <w:t>(ФИО, подпись)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Комиссии по решению вопросов о демонтаже (переносе) самовольно установленных нестационарных объектов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(ФИО, подпись)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актом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/не ознакомлен:___________________________________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От подписи отказался_______________________________________________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C453EA" w:rsidRDefault="00C453EA" w:rsidP="00C453EA">
      <w:pPr>
        <w:pStyle w:val="afa"/>
        <w:numPr>
          <w:ilvl w:val="0"/>
          <w:numId w:val="18"/>
        </w:num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Опись материальных ценностей</w:t>
      </w:r>
    </w:p>
    <w:p w:rsidR="00C453EA" w:rsidRDefault="00C453EA" w:rsidP="00C453EA">
      <w:pPr>
        <w:pStyle w:val="afa"/>
        <w:numPr>
          <w:ilvl w:val="0"/>
          <w:numId w:val="18"/>
        </w:num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Опись всех составных материалов объекта (при разборке).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left="6521" w:right="11"/>
        <w:jc w:val="both"/>
        <w:rPr>
          <w:sz w:val="24"/>
          <w:szCs w:val="24"/>
        </w:rPr>
      </w:pPr>
    </w:p>
    <w:p w:rsidR="00C453EA" w:rsidRDefault="00C453EA" w:rsidP="00C453EA">
      <w:pPr>
        <w:shd w:val="clear" w:color="auto" w:fill="FFFFFF"/>
        <w:ind w:left="6521" w:right="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F92960">
        <w:rPr>
          <w:sz w:val="24"/>
          <w:szCs w:val="24"/>
        </w:rPr>
        <w:t xml:space="preserve">№ 4 к Порядку </w:t>
      </w:r>
    </w:p>
    <w:p w:rsidR="00C453EA" w:rsidRDefault="00C453EA" w:rsidP="00C453EA">
      <w:pPr>
        <w:shd w:val="clear" w:color="auto" w:fill="FFFFFF"/>
        <w:ind w:right="11"/>
        <w:jc w:val="center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 приема-передачи объекта на хранение</w:t>
      </w:r>
    </w:p>
    <w:p w:rsidR="00F92960" w:rsidRDefault="00F92960" w:rsidP="00C453EA">
      <w:pPr>
        <w:shd w:val="clear" w:color="auto" w:fill="FFFFFF"/>
        <w:ind w:right="11"/>
        <w:jc w:val="center"/>
        <w:rPr>
          <w:b/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г. Ярцево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«_____»_____20__г.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 составлен о </w:t>
      </w:r>
      <w:proofErr w:type="gramStart"/>
      <w:r>
        <w:rPr>
          <w:sz w:val="28"/>
          <w:szCs w:val="28"/>
        </w:rPr>
        <w:t>том</w:t>
      </w:r>
      <w:proofErr w:type="gramEnd"/>
      <w:r>
        <w:rPr>
          <w:sz w:val="28"/>
          <w:szCs w:val="28"/>
        </w:rPr>
        <w:t xml:space="preserve"> что </w:t>
      </w:r>
      <w:proofErr w:type="spellStart"/>
      <w:r>
        <w:rPr>
          <w:sz w:val="28"/>
          <w:szCs w:val="28"/>
        </w:rPr>
        <w:t>объект_________________________________________</w:t>
      </w:r>
      <w:proofErr w:type="spellEnd"/>
      <w:r>
        <w:rPr>
          <w:sz w:val="28"/>
          <w:szCs w:val="28"/>
        </w:rPr>
        <w:t>, демонтированный___________________________________________________, принадлежащий___________________________________________________, передан на хранение __________________________________________________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_____________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_____________дней</w:t>
      </w:r>
      <w:proofErr w:type="spellEnd"/>
      <w:r>
        <w:rPr>
          <w:sz w:val="28"/>
          <w:szCs w:val="28"/>
        </w:rPr>
        <w:t>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объекта:_____________________________________________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Условия хранения:____________________________________________________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Особые отметки: _____________________________________________________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________________________________________________________________________________________________________________________________________________________________________________________________________.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Объект: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закрыт и </w:t>
      </w:r>
      <w:proofErr w:type="spellStart"/>
      <w:r>
        <w:rPr>
          <w:sz w:val="28"/>
          <w:szCs w:val="28"/>
        </w:rPr>
        <w:t>опечатан___________________________________________________</w:t>
      </w:r>
      <w:proofErr w:type="spellEnd"/>
      <w:r>
        <w:rPr>
          <w:sz w:val="28"/>
          <w:szCs w:val="28"/>
        </w:rPr>
        <w:t>,</w:t>
      </w:r>
    </w:p>
    <w:p w:rsid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только </w:t>
      </w:r>
      <w:proofErr w:type="spellStart"/>
      <w:r>
        <w:rPr>
          <w:sz w:val="28"/>
          <w:szCs w:val="28"/>
        </w:rPr>
        <w:t>опечатан___________________________________________________</w:t>
      </w:r>
      <w:proofErr w:type="spellEnd"/>
      <w:r>
        <w:rPr>
          <w:sz w:val="28"/>
          <w:szCs w:val="28"/>
        </w:rPr>
        <w:t>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на хранение сдал </w:t>
      </w:r>
      <w:proofErr w:type="spellStart"/>
      <w:r>
        <w:rPr>
          <w:sz w:val="28"/>
          <w:szCs w:val="28"/>
        </w:rPr>
        <w:t>______час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>. «____»___________20____г.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(должность, подпись, расшифровка подписи)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на хранение принял ___ </w:t>
      </w:r>
      <w:proofErr w:type="spellStart"/>
      <w:r>
        <w:rPr>
          <w:sz w:val="28"/>
          <w:szCs w:val="28"/>
        </w:rPr>
        <w:t>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____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>. «_____»__________20___г.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(должность, подпись, расшифровка подписи)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Фотоматериалы объекта, переданного на хранение на </w:t>
      </w:r>
      <w:proofErr w:type="spellStart"/>
      <w:r>
        <w:rPr>
          <w:sz w:val="28"/>
          <w:szCs w:val="28"/>
        </w:rPr>
        <w:t>_______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>. в 1 экз.</w:t>
      </w: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0F4EE3" w:rsidRDefault="000F4EE3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F92960">
      <w:pPr>
        <w:shd w:val="clear" w:color="auto" w:fill="FFFFFF"/>
        <w:ind w:right="11"/>
        <w:jc w:val="right"/>
        <w:rPr>
          <w:sz w:val="24"/>
          <w:szCs w:val="24"/>
        </w:rPr>
      </w:pPr>
    </w:p>
    <w:p w:rsidR="00F92960" w:rsidRDefault="00F92960" w:rsidP="00F92960">
      <w:pPr>
        <w:shd w:val="clear" w:color="auto" w:fill="FFFFFF"/>
        <w:ind w:right="11"/>
        <w:jc w:val="right"/>
        <w:rPr>
          <w:sz w:val="24"/>
          <w:szCs w:val="24"/>
        </w:rPr>
      </w:pPr>
      <w:r w:rsidRPr="00F92960">
        <w:rPr>
          <w:sz w:val="24"/>
          <w:szCs w:val="24"/>
        </w:rPr>
        <w:lastRenderedPageBreak/>
        <w:t>Приложение № 5 к Порядку</w:t>
      </w:r>
    </w:p>
    <w:p w:rsidR="00F92960" w:rsidRDefault="00F92960" w:rsidP="00F92960">
      <w:pPr>
        <w:shd w:val="clear" w:color="auto" w:fill="FFFFFF"/>
        <w:ind w:right="11"/>
        <w:jc w:val="right"/>
        <w:rPr>
          <w:sz w:val="24"/>
          <w:szCs w:val="24"/>
        </w:rPr>
      </w:pPr>
    </w:p>
    <w:p w:rsidR="00F92960" w:rsidRDefault="00F92960" w:rsidP="00F92960">
      <w:pPr>
        <w:shd w:val="clear" w:color="auto" w:fill="FFFFFF"/>
        <w:ind w:right="11"/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F92960" w:rsidRDefault="00F92960" w:rsidP="00F92960">
      <w:pPr>
        <w:shd w:val="clear" w:color="auto" w:fill="FFFFFF"/>
        <w:ind w:right="11"/>
        <w:jc w:val="center"/>
        <w:rPr>
          <w:sz w:val="28"/>
          <w:szCs w:val="28"/>
        </w:rPr>
      </w:pPr>
      <w:r>
        <w:rPr>
          <w:sz w:val="28"/>
          <w:szCs w:val="28"/>
        </w:rPr>
        <w:t>Утилизации имущества, вывезенного при демонтаже самовольно установленного нестационарного объекта на территории муниципального образования «Ярцевский муниципальный округ» Смоленской области</w:t>
      </w:r>
    </w:p>
    <w:p w:rsidR="00F92960" w:rsidRDefault="00F92960" w:rsidP="00F92960">
      <w:pPr>
        <w:shd w:val="clear" w:color="auto" w:fill="FFFFFF"/>
        <w:ind w:right="11"/>
        <w:jc w:val="center"/>
        <w:rPr>
          <w:sz w:val="28"/>
          <w:szCs w:val="28"/>
        </w:rPr>
      </w:pPr>
    </w:p>
    <w:p w:rsidR="00F92960" w:rsidRDefault="00F92960" w:rsidP="00F92960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г. Ярцево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«_____»____________202_г.</w:t>
      </w:r>
    </w:p>
    <w:p w:rsidR="00F92960" w:rsidRDefault="00F92960" w:rsidP="00F92960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F92960">
      <w:pPr>
        <w:shd w:val="clear" w:color="auto" w:fill="FFFFFF"/>
        <w:ind w:right="1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Порядком выявления и демонтажа самовольно установленных (незаконно размещенных) нестационарных торговых объектов</w:t>
      </w:r>
      <w:r w:rsidR="00D062A9">
        <w:rPr>
          <w:sz w:val="28"/>
          <w:szCs w:val="28"/>
        </w:rPr>
        <w:t xml:space="preserve"> на территории муниципального образования «Ярцевский муниципальный округ» Смоленской области, утвержденным постановлением Администрации муниципального образования «Ярцевский муниципальный округ» Смоленской области от ___________ № _____, Исполнителем работ по демонтажу нестационарных торговых объектов и вывозу имущества на ответственное хранение на территории муниципального образования «Ярцевский муниципальный округ» Смоленской области</w:t>
      </w:r>
      <w:r>
        <w:rPr>
          <w:sz w:val="28"/>
          <w:szCs w:val="28"/>
        </w:rPr>
        <w:t xml:space="preserve"> </w:t>
      </w:r>
      <w:proofErr w:type="gramEnd"/>
    </w:p>
    <w:p w:rsidR="00D062A9" w:rsidRDefault="00D062A9" w:rsidP="00D062A9">
      <w:pPr>
        <w:shd w:val="clear" w:color="auto" w:fill="FFFFFF"/>
        <w:spacing w:line="276" w:lineRule="auto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062A9" w:rsidRDefault="00D062A9" w:rsidP="00D062A9">
      <w:pPr>
        <w:shd w:val="clear" w:color="auto" w:fill="FFFFFF"/>
        <w:spacing w:line="276" w:lineRule="auto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62A9" w:rsidRDefault="00D062A9" w:rsidP="00D062A9">
      <w:pPr>
        <w:ind w:right="11"/>
        <w:jc w:val="both"/>
        <w:rPr>
          <w:sz w:val="28"/>
          <w:szCs w:val="28"/>
        </w:rPr>
      </w:pPr>
      <w:proofErr w:type="gramStart"/>
      <w:r w:rsidRPr="00D062A9">
        <w:rPr>
          <w:sz w:val="28"/>
          <w:szCs w:val="28"/>
          <w:vertAlign w:val="superscript"/>
        </w:rPr>
        <w:t>(наименование юридического лица</w:t>
      </w:r>
      <w:r>
        <w:rPr>
          <w:sz w:val="28"/>
          <w:szCs w:val="28"/>
          <w:vertAlign w:val="superscript"/>
        </w:rPr>
        <w:t xml:space="preserve">, ИНН, адрес, контактный телефон, ФИО и должность ответственного сотрудника Исполнителя) </w:t>
      </w:r>
      <w:r w:rsidRPr="00D062A9">
        <w:rPr>
          <w:sz w:val="28"/>
          <w:szCs w:val="28"/>
        </w:rPr>
        <w:t>в присутствии членов</w:t>
      </w:r>
      <w:r>
        <w:rPr>
          <w:sz w:val="28"/>
          <w:szCs w:val="28"/>
        </w:rPr>
        <w:t xml:space="preserve"> рабочей группы по работе с самовольно установленными (незаконно размещенными) нестационарными торговыми объектами на территории муниципального образования «Ярцевский муниципальный округ» Смоленской области</w:t>
      </w:r>
      <w:proofErr w:type="gramEnd"/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Произвел утилизацию демонтированного нестационарного торгового объекта и предметов хранения.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 xml:space="preserve"> по которому был произведен демонтаж самовольно установленного торгового объекта _________________________________________________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Дата, номер Акта о демонтаже самовольно установленного нестационарного торгового объекта на территории муниципального образования «Ярцевский муниципальный округ» Смоленской области и вывозе на временное хранение предметов хранения: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Утилизация демонтированного нестационарного торгового объекта и предметов хранения произведена путем: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Фотоматериалы фиксации утилизации НТО и предметов хранения прилагаются в количестве</w:t>
      </w:r>
      <w:proofErr w:type="gramStart"/>
      <w:r>
        <w:rPr>
          <w:sz w:val="28"/>
          <w:szCs w:val="28"/>
        </w:rPr>
        <w:t xml:space="preserve"> ______(__________________) </w:t>
      </w:r>
      <w:proofErr w:type="gramEnd"/>
      <w:r>
        <w:rPr>
          <w:sz w:val="28"/>
          <w:szCs w:val="28"/>
        </w:rPr>
        <w:t>листов.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лицах, присутствующих при утилизации демонтированного нестационарного торгового объекта и предметов хранения: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управления экономического развития и торговли Администрации муниципального образования «Ярцевский муниципальный округ» Смоленской области</w:t>
      </w:r>
    </w:p>
    <w:p w:rsidR="00A24778" w:rsidRDefault="00A24778" w:rsidP="00D062A9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___________________  _______________________</w:t>
      </w:r>
    </w:p>
    <w:p w:rsidR="00A24778" w:rsidRDefault="00A24778" w:rsidP="00D062A9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</w:t>
      </w:r>
    </w:p>
    <w:p w:rsidR="00A24778" w:rsidRDefault="00A24778" w:rsidP="00A24778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</w:t>
      </w:r>
      <w:r>
        <w:rPr>
          <w:sz w:val="28"/>
          <w:szCs w:val="28"/>
        </w:rPr>
        <w:t>_______________________  ___________________  _______________________</w:t>
      </w:r>
    </w:p>
    <w:p w:rsid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     </w:t>
      </w:r>
    </w:p>
    <w:p w:rsidR="00A24778" w:rsidRDefault="00A24778" w:rsidP="00A24778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___________________  _______________________</w:t>
      </w:r>
    </w:p>
    <w:p w:rsid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</w:t>
      </w:r>
    </w:p>
    <w:p w:rsidR="00A24778" w:rsidRDefault="00A24778" w:rsidP="00A24778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___________________  _______________________</w:t>
      </w:r>
    </w:p>
    <w:p w:rsid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     </w:t>
      </w:r>
    </w:p>
    <w:p w:rsidR="00A24778" w:rsidRDefault="00A24778" w:rsidP="00A24778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___________________  _______________________</w:t>
      </w:r>
    </w:p>
    <w:p w:rsid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     </w:t>
      </w:r>
    </w:p>
    <w:p w:rsidR="00A24778" w:rsidRDefault="00A24778" w:rsidP="00A24778">
      <w:pPr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___________________  _______________________</w:t>
      </w:r>
    </w:p>
    <w:p w:rsidR="00A24778" w:rsidRP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(должность)                                                    (ФИО)                                                        (подпись)        </w:t>
      </w:r>
    </w:p>
    <w:p w:rsidR="00A24778" w:rsidRP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</w:p>
    <w:p w:rsidR="00A24778" w:rsidRP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</w:p>
    <w:p w:rsidR="00A24778" w:rsidRP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</w:t>
      </w:r>
    </w:p>
    <w:p w:rsidR="00A24778" w:rsidRPr="00A24778" w:rsidRDefault="00A24778" w:rsidP="00A24778">
      <w:pPr>
        <w:ind w:right="11"/>
        <w:jc w:val="both"/>
        <w:rPr>
          <w:sz w:val="28"/>
          <w:szCs w:val="28"/>
          <w:vertAlign w:val="superscript"/>
        </w:rPr>
      </w:pPr>
    </w:p>
    <w:p w:rsidR="00A24778" w:rsidRPr="00A24778" w:rsidRDefault="00A24778" w:rsidP="00D062A9">
      <w:pPr>
        <w:ind w:right="11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A24778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0F4EE3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0F4EE3" w:rsidRDefault="00A24778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F4EE3">
        <w:rPr>
          <w:sz w:val="24"/>
          <w:szCs w:val="24"/>
        </w:rPr>
        <w:t>постановлени</w:t>
      </w:r>
      <w:r>
        <w:rPr>
          <w:sz w:val="24"/>
          <w:szCs w:val="24"/>
        </w:rPr>
        <w:t>ю</w:t>
      </w:r>
      <w:r w:rsidR="000F4EE3">
        <w:rPr>
          <w:sz w:val="24"/>
          <w:szCs w:val="24"/>
        </w:rPr>
        <w:t xml:space="preserve"> Администрации муниципального образования «Ярцевский муниципальный округ» Смоленской области от _________________ г. № ___________</w:t>
      </w:r>
    </w:p>
    <w:p w:rsidR="000F4EE3" w:rsidRDefault="000F4EE3" w:rsidP="000F4EE3">
      <w:pPr>
        <w:shd w:val="clear" w:color="auto" w:fill="FFFFFF"/>
        <w:ind w:left="5670" w:right="11"/>
        <w:jc w:val="both"/>
        <w:rPr>
          <w:sz w:val="24"/>
          <w:szCs w:val="24"/>
        </w:rPr>
      </w:pPr>
    </w:p>
    <w:p w:rsidR="000F4EE3" w:rsidRDefault="000F4EE3" w:rsidP="000F4EE3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0F4EE3" w:rsidRDefault="000F4EE3" w:rsidP="000F4EE3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решению вопросов о демонтаже (переносе) самовольно установленных нестационарных объектов на территории муниципального образования «Ярцевский муниципальный округ» Смоленской области</w:t>
      </w:r>
    </w:p>
    <w:p w:rsidR="000F4EE3" w:rsidRDefault="000F4EE3" w:rsidP="000F4EE3">
      <w:pPr>
        <w:shd w:val="clear" w:color="auto" w:fill="FFFFFF"/>
        <w:ind w:right="11" w:firstLine="851"/>
        <w:jc w:val="both"/>
        <w:rPr>
          <w:sz w:val="28"/>
          <w:szCs w:val="28"/>
        </w:rPr>
      </w:pPr>
    </w:p>
    <w:p w:rsidR="000F4EE3" w:rsidRPr="000F4EE3" w:rsidRDefault="000F4EE3" w:rsidP="000F4EE3">
      <w:pPr>
        <w:pStyle w:val="afa"/>
        <w:numPr>
          <w:ilvl w:val="0"/>
          <w:numId w:val="19"/>
        </w:numPr>
        <w:shd w:val="clear" w:color="auto" w:fill="FFFFFF"/>
        <w:ind w:left="0" w:right="1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F4EE3" w:rsidRDefault="000F4EE3" w:rsidP="000F4EE3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порядок работы комиссии по решению вопросов о демонтаже (переносе) самовольно установленных нестационарных объектов на территории муниципального образования «Ярцевский муниципальный округ» Смоленской области (далее – Комиссии).</w:t>
      </w:r>
    </w:p>
    <w:p w:rsidR="000F4EE3" w:rsidRDefault="000F4EE3" w:rsidP="000F4EE3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применяется в отношении самовольно установленных нестационарных объектов на муниципальных землях, а также землях, государственная собственность на которые не разграничена.</w:t>
      </w:r>
    </w:p>
    <w:p w:rsidR="000F4EE3" w:rsidRDefault="000F4EE3" w:rsidP="000F4EE3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</w:p>
    <w:p w:rsidR="000F4EE3" w:rsidRDefault="000F4EE3" w:rsidP="000F4EE3">
      <w:pPr>
        <w:pStyle w:val="afa"/>
        <w:numPr>
          <w:ilvl w:val="0"/>
          <w:numId w:val="19"/>
        </w:numPr>
        <w:shd w:val="clear" w:color="auto" w:fill="FFFFFF"/>
        <w:ind w:left="0" w:right="1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работы комиссии</w:t>
      </w:r>
    </w:p>
    <w:p w:rsidR="007F2EB6" w:rsidRPr="007F2EB6" w:rsidRDefault="007F2EB6" w:rsidP="007F2EB6">
      <w:pPr>
        <w:shd w:val="clear" w:color="auto" w:fill="FFFFFF"/>
        <w:ind w:right="11"/>
        <w:rPr>
          <w:b/>
          <w:sz w:val="28"/>
          <w:szCs w:val="28"/>
        </w:rPr>
      </w:pPr>
    </w:p>
    <w:p w:rsidR="000F4EE3" w:rsidRDefault="007F2EB6" w:rsidP="007F2EB6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создается при Администрации муниципального образования «Ярцевский муниципальный округ» Смоленской области (далее – Администрация).</w:t>
      </w:r>
    </w:p>
    <w:p w:rsidR="008141FE" w:rsidRPr="002D1F1D" w:rsidRDefault="007F2EB6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  <w:highlight w:val="yellow"/>
        </w:rPr>
      </w:pPr>
      <w:r w:rsidRPr="002D1F1D">
        <w:rPr>
          <w:sz w:val="28"/>
          <w:szCs w:val="28"/>
        </w:rPr>
        <w:t xml:space="preserve">Состав комиссии утверждается </w:t>
      </w:r>
      <w:r w:rsidR="002D1F1D" w:rsidRPr="002D1F1D">
        <w:rPr>
          <w:sz w:val="28"/>
          <w:szCs w:val="28"/>
        </w:rPr>
        <w:t>распоряжением</w:t>
      </w:r>
      <w:r w:rsidR="002D1F1D" w:rsidRPr="002D1F1D">
        <w:rPr>
          <w:color w:val="FF0000"/>
          <w:sz w:val="28"/>
          <w:szCs w:val="28"/>
        </w:rPr>
        <w:t xml:space="preserve"> </w:t>
      </w:r>
      <w:r w:rsidRPr="002D1F1D">
        <w:rPr>
          <w:sz w:val="28"/>
          <w:szCs w:val="28"/>
        </w:rPr>
        <w:t>Администрации. В состав комиссии включаются</w:t>
      </w:r>
      <w:r w:rsidR="008141FE" w:rsidRPr="002D1F1D">
        <w:rPr>
          <w:sz w:val="28"/>
          <w:szCs w:val="28"/>
        </w:rPr>
        <w:t xml:space="preserve"> представители Администрации,  представители иных органов, учреждений, организаций.</w:t>
      </w:r>
      <w:r w:rsidR="00A06F80" w:rsidRPr="002D1F1D">
        <w:rPr>
          <w:sz w:val="28"/>
          <w:szCs w:val="28"/>
        </w:rPr>
        <w:t xml:space="preserve"> </w:t>
      </w:r>
      <w:r w:rsidR="008141FE" w:rsidRPr="002D1F1D">
        <w:rPr>
          <w:sz w:val="28"/>
          <w:szCs w:val="28"/>
        </w:rPr>
        <w:t xml:space="preserve">К работе комиссии могут привлекаться по согласованию с представителями </w:t>
      </w:r>
      <w:r w:rsidR="00A06F80" w:rsidRPr="002D1F1D">
        <w:rPr>
          <w:sz w:val="28"/>
          <w:szCs w:val="28"/>
        </w:rPr>
        <w:t>МО</w:t>
      </w:r>
      <w:r w:rsidR="008141FE" w:rsidRPr="002D1F1D">
        <w:rPr>
          <w:sz w:val="28"/>
          <w:szCs w:val="28"/>
        </w:rPr>
        <w:t xml:space="preserve"> МВД России «Ярцевский», представители федеральных органов исполнительной власти, другие должностные лица органов контроля и надзора, общественности.</w:t>
      </w:r>
    </w:p>
    <w:p w:rsidR="008141FE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 работой комиссии осуществляет председатель комиссии.</w:t>
      </w:r>
    </w:p>
    <w:p w:rsidR="008141FE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Материалы на комиссии подготавливаются секретарем комиссии.</w:t>
      </w:r>
    </w:p>
    <w:p w:rsidR="008141FE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рассматривает представленные материалы по самовольно установленным нестационарным объектам и при наличии оснований для демонтажа выявленного объекта принимают решение рекомендовать руководителю Администрации издать постановление Администрации о демонтаже самовольно установленного нестационарного объекта (далее – постановление) или принять решение о передаче материалов в суд.</w:t>
      </w:r>
    </w:p>
    <w:p w:rsidR="008141FE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Заседания комиссии назначаются председателем комиссии по мере подготовки необходимых материалов.</w:t>
      </w:r>
    </w:p>
    <w:p w:rsidR="008141FE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комиссии </w:t>
      </w:r>
      <w:r w:rsidRPr="002D1F1D">
        <w:rPr>
          <w:sz w:val="28"/>
          <w:szCs w:val="28"/>
        </w:rPr>
        <w:t>могут приглашаться</w:t>
      </w:r>
      <w:r>
        <w:rPr>
          <w:sz w:val="28"/>
          <w:szCs w:val="28"/>
        </w:rPr>
        <w:t xml:space="preserve"> </w:t>
      </w:r>
      <w:r w:rsidR="0076797D">
        <w:rPr>
          <w:sz w:val="28"/>
          <w:szCs w:val="28"/>
        </w:rPr>
        <w:t xml:space="preserve">собственники объекта, иные </w:t>
      </w:r>
      <w:r>
        <w:rPr>
          <w:sz w:val="28"/>
          <w:szCs w:val="28"/>
        </w:rPr>
        <w:t>лица, осуществившие самовольную установку нестационарного объекта, если они выявлены.</w:t>
      </w:r>
    </w:p>
    <w:p w:rsidR="008141FE" w:rsidRDefault="008141FE" w:rsidP="008141FE">
      <w:pPr>
        <w:pStyle w:val="afa"/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неявки на заседание комиссии лица, осуществившего самовольную установку нестационарного объекта, при условии его </w:t>
      </w:r>
      <w:r>
        <w:rPr>
          <w:sz w:val="28"/>
          <w:szCs w:val="28"/>
        </w:rPr>
        <w:lastRenderedPageBreak/>
        <w:t>надлежащего извещения о дате, времени и месте заседания комиссии, комиссия принимает соответствующее решение в его отсутствие.</w:t>
      </w:r>
    </w:p>
    <w:p w:rsidR="000E0DCB" w:rsidRDefault="000E0DCB" w:rsidP="000E0DCB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правомочно, если на заседании присутствует не менее половины ее членов.</w:t>
      </w:r>
    </w:p>
    <w:p w:rsidR="007F2EB6" w:rsidRDefault="008141FE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оформляется в виде протокола, который подписывается секретарем комиссии, присутствующими членами</w:t>
      </w:r>
      <w:r w:rsidR="007F2EB6">
        <w:rPr>
          <w:sz w:val="28"/>
          <w:szCs w:val="28"/>
        </w:rPr>
        <w:t xml:space="preserve"> </w:t>
      </w:r>
      <w:r w:rsidR="000E0DCB">
        <w:rPr>
          <w:sz w:val="28"/>
          <w:szCs w:val="28"/>
        </w:rPr>
        <w:t>комиссии, утверждается председателем комиссии и направляется в день принятия руководителем Администрации для подготовки проекта постановления и его издания.</w:t>
      </w:r>
    </w:p>
    <w:p w:rsidR="000E0DCB" w:rsidRDefault="000E0DCB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Протокол заседания комиссии ведется секретарем комиссии и оформляется не позднее 5 (пяти) рабочих дней с даты заседания на листах бумаги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 При оформлении первого листа протокола используется общий бланк организации.</w:t>
      </w:r>
    </w:p>
    <w:p w:rsidR="000E0DCB" w:rsidRDefault="000E0DCB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Документационное и организационно-техническое обеспечение деятельности комиссии возлагается на управление экономического развития и торговли.</w:t>
      </w:r>
    </w:p>
    <w:p w:rsidR="000E0DCB" w:rsidRDefault="000E0DCB" w:rsidP="008141FE">
      <w:pPr>
        <w:pStyle w:val="afa"/>
        <w:numPr>
          <w:ilvl w:val="1"/>
          <w:numId w:val="19"/>
        </w:numPr>
        <w:shd w:val="clear" w:color="auto" w:fill="FFFFFF"/>
        <w:ind w:left="0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комиссии, принимаемые на заседании, в соответствии с ее компетенцией, </w:t>
      </w:r>
      <w:proofErr w:type="gramStart"/>
      <w:r>
        <w:rPr>
          <w:sz w:val="28"/>
          <w:szCs w:val="28"/>
        </w:rPr>
        <w:t>являются обязательными для всех организаций в части их касающейся и исполняется</w:t>
      </w:r>
      <w:proofErr w:type="gramEnd"/>
      <w:r>
        <w:rPr>
          <w:sz w:val="28"/>
          <w:szCs w:val="28"/>
        </w:rPr>
        <w:t xml:space="preserve"> в срок с момента принятия.</w:t>
      </w: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F92960" w:rsidRDefault="00F92960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</w:p>
    <w:p w:rsidR="00F92960" w:rsidRDefault="00F92960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</w:p>
    <w:p w:rsidR="00F92960" w:rsidRDefault="00F92960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</w:p>
    <w:p w:rsidR="000E0DCB" w:rsidRDefault="000E0DCB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</w:p>
    <w:p w:rsidR="000E0DCB" w:rsidRDefault="002D1F1D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  <w:r>
        <w:rPr>
          <w:sz w:val="24"/>
          <w:szCs w:val="24"/>
        </w:rPr>
        <w:t>Распоряжением</w:t>
      </w:r>
      <w:r w:rsidR="000E0DCB">
        <w:rPr>
          <w:sz w:val="24"/>
          <w:szCs w:val="24"/>
        </w:rPr>
        <w:t xml:space="preserve"> Администрации муниципального образования «Ярцевский муниципальный округ» Смоленской области </w:t>
      </w:r>
      <w:proofErr w:type="gramStart"/>
      <w:r w:rsidR="000E0DCB">
        <w:rPr>
          <w:sz w:val="24"/>
          <w:szCs w:val="24"/>
        </w:rPr>
        <w:t>от</w:t>
      </w:r>
      <w:proofErr w:type="gramEnd"/>
      <w:r w:rsidR="000E0DCB">
        <w:rPr>
          <w:sz w:val="24"/>
          <w:szCs w:val="24"/>
        </w:rPr>
        <w:t xml:space="preserve"> _____________ № ________</w:t>
      </w:r>
    </w:p>
    <w:p w:rsidR="000E0DCB" w:rsidRDefault="000E0DCB" w:rsidP="000E0DCB">
      <w:pPr>
        <w:shd w:val="clear" w:color="auto" w:fill="FFFFFF"/>
        <w:ind w:left="5529" w:right="11"/>
        <w:jc w:val="both"/>
        <w:rPr>
          <w:sz w:val="24"/>
          <w:szCs w:val="24"/>
        </w:rPr>
      </w:pPr>
    </w:p>
    <w:p w:rsidR="000E0DCB" w:rsidRDefault="000E0DCB" w:rsidP="000E0DCB">
      <w:pPr>
        <w:shd w:val="clear" w:color="auto" w:fill="FFFFFF"/>
        <w:ind w:right="11"/>
        <w:jc w:val="center"/>
        <w:rPr>
          <w:b/>
          <w:sz w:val="28"/>
          <w:szCs w:val="28"/>
        </w:rPr>
      </w:pPr>
    </w:p>
    <w:p w:rsidR="000E0DCB" w:rsidRDefault="000E0DCB" w:rsidP="000E0DCB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:rsidR="000E0DCB" w:rsidRDefault="000E0DCB" w:rsidP="000E0DCB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решению вопросов о демонтаже (переносе) самовольно установленных нестационарных объектов на территории муниципального образования «Ярцевский муниципальный округ» Смоленской области</w:t>
      </w:r>
    </w:p>
    <w:p w:rsidR="000E0DCB" w:rsidRDefault="000E0DCB" w:rsidP="000E0DCB">
      <w:pPr>
        <w:shd w:val="clear" w:color="auto" w:fill="FFFFFF"/>
        <w:ind w:right="11"/>
        <w:jc w:val="center"/>
        <w:rPr>
          <w:b/>
          <w:sz w:val="28"/>
          <w:szCs w:val="28"/>
        </w:rPr>
      </w:pPr>
    </w:p>
    <w:p w:rsidR="002C1354" w:rsidRDefault="002C1354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0E0DCB" w:rsidRDefault="002C1354" w:rsidP="000E0DCB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A53BF">
        <w:rPr>
          <w:b/>
          <w:sz w:val="28"/>
          <w:szCs w:val="28"/>
        </w:rPr>
        <w:t>Захаров Р.Н.</w:t>
      </w:r>
      <w:r w:rsidR="000E0DCB">
        <w:rPr>
          <w:sz w:val="28"/>
          <w:szCs w:val="28"/>
        </w:rPr>
        <w:t xml:space="preserve"> </w:t>
      </w:r>
      <w:r w:rsidR="00AA53BF">
        <w:rPr>
          <w:sz w:val="28"/>
          <w:szCs w:val="28"/>
        </w:rPr>
        <w:t xml:space="preserve">- </w:t>
      </w:r>
      <w:r w:rsidR="000E0DCB">
        <w:rPr>
          <w:sz w:val="28"/>
          <w:szCs w:val="28"/>
        </w:rPr>
        <w:t>Глав</w:t>
      </w:r>
      <w:r w:rsidR="00AA53BF">
        <w:rPr>
          <w:sz w:val="28"/>
          <w:szCs w:val="28"/>
        </w:rPr>
        <w:t>а</w:t>
      </w:r>
      <w:r w:rsidR="000E0DCB">
        <w:rPr>
          <w:sz w:val="28"/>
          <w:szCs w:val="28"/>
        </w:rPr>
        <w:t xml:space="preserve"> </w:t>
      </w:r>
      <w:r w:rsidR="00AA53BF">
        <w:rPr>
          <w:sz w:val="28"/>
          <w:szCs w:val="28"/>
        </w:rPr>
        <w:t>муниципального образования</w:t>
      </w:r>
      <w:r w:rsidR="000E0DCB">
        <w:rPr>
          <w:sz w:val="28"/>
          <w:szCs w:val="28"/>
        </w:rPr>
        <w:t xml:space="preserve"> «Ярцевский </w:t>
      </w:r>
      <w:r>
        <w:rPr>
          <w:sz w:val="28"/>
          <w:szCs w:val="28"/>
        </w:rPr>
        <w:t xml:space="preserve">                         </w:t>
      </w:r>
      <w:r w:rsidR="000E0DCB">
        <w:rPr>
          <w:sz w:val="28"/>
          <w:szCs w:val="28"/>
        </w:rPr>
        <w:t>муниципальный округ» Смоленской области</w:t>
      </w:r>
      <w:r>
        <w:rPr>
          <w:sz w:val="28"/>
          <w:szCs w:val="28"/>
        </w:rPr>
        <w:t>, председатель комиссии</w:t>
      </w:r>
      <w:r w:rsidR="000E0DCB">
        <w:rPr>
          <w:sz w:val="28"/>
          <w:szCs w:val="28"/>
        </w:rPr>
        <w:t>;</w:t>
      </w:r>
    </w:p>
    <w:p w:rsidR="000E0DCB" w:rsidRDefault="002C1354" w:rsidP="000E0DCB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="00AA53BF" w:rsidRPr="00AA53BF">
        <w:rPr>
          <w:b/>
          <w:sz w:val="28"/>
          <w:szCs w:val="28"/>
        </w:rPr>
        <w:t>Сбудышев</w:t>
      </w:r>
      <w:proofErr w:type="spellEnd"/>
      <w:r w:rsidR="00AA53BF" w:rsidRPr="00AA53BF">
        <w:rPr>
          <w:b/>
          <w:sz w:val="28"/>
          <w:szCs w:val="28"/>
        </w:rPr>
        <w:t xml:space="preserve"> А.Е.</w:t>
      </w:r>
      <w:r>
        <w:rPr>
          <w:b/>
          <w:sz w:val="28"/>
          <w:szCs w:val="28"/>
        </w:rPr>
        <w:t xml:space="preserve"> </w:t>
      </w:r>
      <w:r w:rsidR="00AA53BF">
        <w:rPr>
          <w:b/>
          <w:sz w:val="28"/>
          <w:szCs w:val="28"/>
        </w:rPr>
        <w:t xml:space="preserve">-  </w:t>
      </w:r>
      <w:r w:rsidR="00AA53BF" w:rsidRPr="00AA53BF">
        <w:rPr>
          <w:sz w:val="28"/>
          <w:szCs w:val="28"/>
        </w:rPr>
        <w:t xml:space="preserve">заместитель Главы </w:t>
      </w:r>
      <w:r w:rsidR="00AA53BF">
        <w:rPr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sz w:val="28"/>
          <w:szCs w:val="28"/>
        </w:rPr>
        <w:t>, заместитель председателя комиссии</w:t>
      </w:r>
      <w:r w:rsidR="00AA53BF">
        <w:rPr>
          <w:sz w:val="28"/>
          <w:szCs w:val="28"/>
        </w:rPr>
        <w:t>;</w:t>
      </w:r>
    </w:p>
    <w:p w:rsidR="00AA53BF" w:rsidRDefault="00AA53BF" w:rsidP="002C1354">
      <w:pPr>
        <w:shd w:val="clear" w:color="auto" w:fill="FFFFFF"/>
        <w:ind w:left="360" w:right="11"/>
        <w:jc w:val="both"/>
        <w:rPr>
          <w:sz w:val="28"/>
          <w:szCs w:val="28"/>
        </w:rPr>
      </w:pPr>
      <w:r w:rsidRPr="002C1354">
        <w:rPr>
          <w:b/>
          <w:sz w:val="28"/>
          <w:szCs w:val="28"/>
        </w:rPr>
        <w:t xml:space="preserve">Анисимова Н.И. -  </w:t>
      </w:r>
      <w:r w:rsidRPr="002C1354">
        <w:rPr>
          <w:sz w:val="28"/>
          <w:szCs w:val="28"/>
        </w:rPr>
        <w:t>начальник отдела экономики и промышленности управления экономического развития и торговли Администрации муниципального образования «Ярцевский муниципальный округ» Смоленской области</w:t>
      </w:r>
      <w:r w:rsidR="002C1354">
        <w:rPr>
          <w:sz w:val="28"/>
          <w:szCs w:val="28"/>
        </w:rPr>
        <w:t>,</w:t>
      </w:r>
      <w:r w:rsidR="00A06F80">
        <w:rPr>
          <w:sz w:val="28"/>
          <w:szCs w:val="28"/>
        </w:rPr>
        <w:t xml:space="preserve"> </w:t>
      </w:r>
      <w:r w:rsidR="002C1354">
        <w:rPr>
          <w:sz w:val="28"/>
          <w:szCs w:val="28"/>
        </w:rPr>
        <w:t>секретарь комиссии</w:t>
      </w:r>
      <w:r w:rsidRPr="002C1354">
        <w:rPr>
          <w:sz w:val="28"/>
          <w:szCs w:val="28"/>
        </w:rPr>
        <w:t>;</w:t>
      </w:r>
    </w:p>
    <w:p w:rsidR="002C1354" w:rsidRPr="002C1354" w:rsidRDefault="002C1354" w:rsidP="002C1354">
      <w:pPr>
        <w:shd w:val="clear" w:color="auto" w:fill="FFFFFF"/>
        <w:ind w:left="360" w:right="11"/>
        <w:jc w:val="both"/>
        <w:rPr>
          <w:b/>
          <w:sz w:val="28"/>
          <w:szCs w:val="28"/>
        </w:rPr>
      </w:pPr>
    </w:p>
    <w:p w:rsidR="00071415" w:rsidRDefault="00071415" w:rsidP="000E0DCB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C1354" w:rsidRDefault="002C1354" w:rsidP="000E0DCB">
      <w:pPr>
        <w:shd w:val="clear" w:color="auto" w:fill="FFFFFF"/>
        <w:ind w:right="11"/>
        <w:jc w:val="both"/>
        <w:rPr>
          <w:sz w:val="28"/>
          <w:szCs w:val="28"/>
        </w:rPr>
      </w:pPr>
    </w:p>
    <w:p w:rsidR="002D1F1D" w:rsidRDefault="002C1354" w:rsidP="000E0DCB">
      <w:pPr>
        <w:shd w:val="clear" w:color="auto" w:fill="FFFFFF"/>
        <w:ind w:right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 w:rsidR="002D1F1D" w:rsidRPr="002C1354">
        <w:rPr>
          <w:b/>
          <w:sz w:val="28"/>
          <w:szCs w:val="28"/>
        </w:rPr>
        <w:t>Базуев</w:t>
      </w:r>
      <w:proofErr w:type="spellEnd"/>
      <w:r w:rsidR="002D1F1D" w:rsidRPr="002C1354">
        <w:rPr>
          <w:b/>
          <w:sz w:val="28"/>
          <w:szCs w:val="28"/>
        </w:rPr>
        <w:t xml:space="preserve"> Д.П.</w:t>
      </w:r>
      <w:r w:rsidR="002D1F1D">
        <w:rPr>
          <w:b/>
          <w:sz w:val="28"/>
          <w:szCs w:val="28"/>
        </w:rPr>
        <w:t>-</w:t>
      </w:r>
      <w:r w:rsidR="002D1F1D" w:rsidRPr="002C1354">
        <w:rPr>
          <w:sz w:val="28"/>
          <w:szCs w:val="28"/>
        </w:rPr>
        <w:t xml:space="preserve"> </w:t>
      </w:r>
      <w:r w:rsidR="002D1F1D" w:rsidRPr="00AA53BF">
        <w:rPr>
          <w:sz w:val="28"/>
          <w:szCs w:val="28"/>
        </w:rPr>
        <w:t xml:space="preserve">заместитель Главы </w:t>
      </w:r>
      <w:r w:rsidR="002D1F1D">
        <w:rPr>
          <w:sz w:val="28"/>
          <w:szCs w:val="28"/>
        </w:rPr>
        <w:t>муниципального образования «Ярцевский муниципальный округ» Смоленской области - начальник управления жилищн</w:t>
      </w:r>
      <w:proofErr w:type="gramStart"/>
      <w:r w:rsidR="002D1F1D">
        <w:rPr>
          <w:sz w:val="28"/>
          <w:szCs w:val="28"/>
        </w:rPr>
        <w:t>о-</w:t>
      </w:r>
      <w:proofErr w:type="gramEnd"/>
      <w:r w:rsidR="002D1F1D">
        <w:rPr>
          <w:sz w:val="28"/>
          <w:szCs w:val="28"/>
        </w:rPr>
        <w:t xml:space="preserve"> коммунального хозяйства и дорожной деятельности; </w:t>
      </w:r>
    </w:p>
    <w:p w:rsidR="002D1F1D" w:rsidRPr="002C1354" w:rsidRDefault="002D1F1D" w:rsidP="002D1F1D">
      <w:pPr>
        <w:shd w:val="clear" w:color="auto" w:fill="FFFFFF"/>
        <w:ind w:left="284" w:right="1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Денисов А.В.</w:t>
      </w:r>
      <w:r w:rsidRPr="002C1354">
        <w:rPr>
          <w:b/>
          <w:sz w:val="28"/>
          <w:szCs w:val="28"/>
        </w:rPr>
        <w:t xml:space="preserve">  </w:t>
      </w:r>
      <w:r w:rsidRPr="002C1354">
        <w:rPr>
          <w:sz w:val="28"/>
          <w:szCs w:val="28"/>
        </w:rPr>
        <w:t xml:space="preserve">– </w:t>
      </w:r>
      <w:r>
        <w:rPr>
          <w:sz w:val="28"/>
          <w:szCs w:val="28"/>
        </w:rPr>
        <w:t>начальник правового управления</w:t>
      </w:r>
      <w:r w:rsidRPr="002C1354">
        <w:rPr>
          <w:sz w:val="28"/>
          <w:szCs w:val="28"/>
        </w:rPr>
        <w:t xml:space="preserve"> Администрации муниципального образования «Ярцевский муниципальный округ» Смоленской области.</w:t>
      </w:r>
    </w:p>
    <w:p w:rsidR="002D1F1D" w:rsidRDefault="002D1F1D" w:rsidP="002D1F1D">
      <w:pPr>
        <w:shd w:val="clear" w:color="auto" w:fill="FFFFFF"/>
        <w:ind w:left="284" w:right="1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C1354">
        <w:rPr>
          <w:b/>
          <w:sz w:val="28"/>
          <w:szCs w:val="28"/>
        </w:rPr>
        <w:t xml:space="preserve">Зуева Т.А. -  </w:t>
      </w:r>
      <w:r w:rsidR="002C1354" w:rsidRPr="00AA53BF">
        <w:rPr>
          <w:sz w:val="28"/>
          <w:szCs w:val="28"/>
        </w:rPr>
        <w:t xml:space="preserve">заместитель Главы </w:t>
      </w:r>
      <w:r w:rsidR="002C1354">
        <w:rPr>
          <w:sz w:val="28"/>
          <w:szCs w:val="28"/>
        </w:rPr>
        <w:t>муниципального образования «Ярцевский муниципальный округ» Смоленской области;</w:t>
      </w:r>
      <w:r w:rsidR="002C1354" w:rsidRPr="002C1354">
        <w:rPr>
          <w:b/>
          <w:sz w:val="28"/>
          <w:szCs w:val="28"/>
        </w:rPr>
        <w:t xml:space="preserve">  </w:t>
      </w:r>
    </w:p>
    <w:p w:rsidR="002D1F1D" w:rsidRPr="002C1354" w:rsidRDefault="002C1354" w:rsidP="002D1F1D">
      <w:pPr>
        <w:shd w:val="clear" w:color="auto" w:fill="FFFFFF"/>
        <w:ind w:left="284" w:right="11"/>
        <w:jc w:val="both"/>
        <w:rPr>
          <w:b/>
          <w:sz w:val="28"/>
          <w:szCs w:val="28"/>
        </w:rPr>
      </w:pPr>
      <w:r w:rsidRPr="002C1354">
        <w:rPr>
          <w:b/>
          <w:sz w:val="28"/>
          <w:szCs w:val="28"/>
        </w:rPr>
        <w:t xml:space="preserve"> </w:t>
      </w:r>
      <w:proofErr w:type="spellStart"/>
      <w:r w:rsidR="002D1F1D" w:rsidRPr="002C1354">
        <w:rPr>
          <w:b/>
          <w:sz w:val="28"/>
          <w:szCs w:val="28"/>
        </w:rPr>
        <w:t>Зимовщикова</w:t>
      </w:r>
      <w:proofErr w:type="spellEnd"/>
      <w:r w:rsidR="002D1F1D" w:rsidRPr="002C1354">
        <w:rPr>
          <w:b/>
          <w:sz w:val="28"/>
          <w:szCs w:val="28"/>
        </w:rPr>
        <w:t xml:space="preserve"> М.А.</w:t>
      </w:r>
      <w:r w:rsidR="002D1F1D" w:rsidRPr="002C1354">
        <w:rPr>
          <w:sz w:val="28"/>
          <w:szCs w:val="28"/>
        </w:rPr>
        <w:t xml:space="preserve"> –</w:t>
      </w:r>
      <w:r w:rsidR="002D1F1D">
        <w:rPr>
          <w:sz w:val="28"/>
          <w:szCs w:val="28"/>
        </w:rPr>
        <w:t>и.о.</w:t>
      </w:r>
      <w:r w:rsidR="002D1F1D" w:rsidRPr="002C1354">
        <w:rPr>
          <w:sz w:val="28"/>
          <w:szCs w:val="28"/>
        </w:rPr>
        <w:t xml:space="preserve"> начальник</w:t>
      </w:r>
      <w:r w:rsidR="002D1F1D">
        <w:rPr>
          <w:sz w:val="28"/>
          <w:szCs w:val="28"/>
        </w:rPr>
        <w:t>а</w:t>
      </w:r>
      <w:r w:rsidR="002D1F1D" w:rsidRPr="002C1354">
        <w:rPr>
          <w:sz w:val="28"/>
          <w:szCs w:val="28"/>
        </w:rPr>
        <w:t xml:space="preserve"> управления по имуществу Администрации муниципального образования «Ярцевский муниципальный округ» Смоленской области;</w:t>
      </w:r>
    </w:p>
    <w:p w:rsidR="002D1F1D" w:rsidRDefault="002D1F1D" w:rsidP="002D1F1D">
      <w:pPr>
        <w:shd w:val="clear" w:color="auto" w:fill="FFFFFF"/>
        <w:ind w:left="284" w:right="11"/>
        <w:jc w:val="both"/>
        <w:rPr>
          <w:sz w:val="28"/>
          <w:szCs w:val="28"/>
        </w:rPr>
      </w:pPr>
      <w:r w:rsidRPr="002C1354">
        <w:rPr>
          <w:b/>
          <w:sz w:val="28"/>
          <w:szCs w:val="28"/>
        </w:rPr>
        <w:t xml:space="preserve">Морозова Е.Г.  </w:t>
      </w:r>
      <w:r w:rsidRPr="002C1354">
        <w:rPr>
          <w:sz w:val="28"/>
          <w:szCs w:val="28"/>
        </w:rPr>
        <w:t xml:space="preserve">– главный специалист управления </w:t>
      </w:r>
      <w:r>
        <w:rPr>
          <w:sz w:val="28"/>
          <w:szCs w:val="28"/>
        </w:rPr>
        <w:t>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коммунального хозяйства и дорожной деятельности</w:t>
      </w:r>
      <w:r w:rsidRPr="002C1354">
        <w:rPr>
          <w:sz w:val="28"/>
          <w:szCs w:val="28"/>
        </w:rPr>
        <w:t xml:space="preserve"> Администрации муниципального образования «Ярцевский муниципальный округ» Смоленской области.</w:t>
      </w:r>
    </w:p>
    <w:p w:rsidR="00071415" w:rsidRPr="002C1354" w:rsidRDefault="00071415" w:rsidP="002C1354">
      <w:pPr>
        <w:shd w:val="clear" w:color="auto" w:fill="FFFFFF"/>
        <w:ind w:left="284" w:right="11"/>
        <w:jc w:val="both"/>
        <w:rPr>
          <w:b/>
          <w:sz w:val="28"/>
          <w:szCs w:val="28"/>
        </w:rPr>
      </w:pPr>
      <w:r w:rsidRPr="002C1354">
        <w:rPr>
          <w:b/>
          <w:sz w:val="28"/>
          <w:szCs w:val="28"/>
        </w:rPr>
        <w:t xml:space="preserve">Романова Н.А. </w:t>
      </w:r>
      <w:r w:rsidRPr="002C1354">
        <w:rPr>
          <w:sz w:val="28"/>
          <w:szCs w:val="28"/>
        </w:rPr>
        <w:t xml:space="preserve"> – начальник управления по градостроительной деятельности и земельным отношениям Администрации</w:t>
      </w:r>
      <w:r w:rsidR="00AA53BF" w:rsidRPr="002C1354">
        <w:rPr>
          <w:sz w:val="28"/>
          <w:szCs w:val="28"/>
        </w:rPr>
        <w:t xml:space="preserve"> муниципального образования</w:t>
      </w:r>
      <w:r w:rsidRPr="002C1354">
        <w:rPr>
          <w:sz w:val="28"/>
          <w:szCs w:val="28"/>
        </w:rPr>
        <w:t xml:space="preserve"> «Ярцевский муниципальный округ» Смоленской области;</w:t>
      </w:r>
    </w:p>
    <w:p w:rsidR="00C453EA" w:rsidRPr="00C453EA" w:rsidRDefault="00C453EA" w:rsidP="00C453EA">
      <w:pPr>
        <w:shd w:val="clear" w:color="auto" w:fill="FFFFFF"/>
        <w:ind w:right="11"/>
        <w:jc w:val="both"/>
        <w:rPr>
          <w:sz w:val="28"/>
          <w:szCs w:val="28"/>
        </w:rPr>
      </w:pPr>
    </w:p>
    <w:p w:rsidR="00A06F80" w:rsidRPr="00A06F80" w:rsidRDefault="00D03AEE" w:rsidP="00A06F80">
      <w:pPr>
        <w:shd w:val="clear" w:color="auto" w:fill="FFFFFF"/>
        <w:ind w:right="11" w:firstLine="709"/>
        <w:jc w:val="both"/>
        <w:rPr>
          <w:color w:val="FF0000"/>
          <w:sz w:val="24"/>
          <w:szCs w:val="24"/>
        </w:rPr>
      </w:pPr>
      <w:r w:rsidRPr="00A06F80">
        <w:rPr>
          <w:color w:val="FF0000"/>
          <w:sz w:val="24"/>
          <w:szCs w:val="24"/>
        </w:rPr>
        <w:t xml:space="preserve"> </w:t>
      </w:r>
    </w:p>
    <w:sectPr w:rsidR="00A06F80" w:rsidRPr="00A06F80" w:rsidSect="00142B47">
      <w:footerReference w:type="default" r:id="rId9"/>
      <w:pgSz w:w="11907" w:h="16840" w:code="9"/>
      <w:pgMar w:top="284" w:right="567" w:bottom="426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F17" w:rsidRDefault="008D3F17">
      <w:r>
        <w:separator/>
      </w:r>
    </w:p>
  </w:endnote>
  <w:endnote w:type="continuationSeparator" w:id="0">
    <w:p w:rsidR="008D3F17" w:rsidRDefault="008D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23E" w:rsidRDefault="000D423E" w:rsidP="00946DB6">
    <w:pPr>
      <w:pStyle w:val="af8"/>
      <w:jc w:val="center"/>
    </w:pPr>
  </w:p>
  <w:p w:rsidR="000D423E" w:rsidRPr="00946DB6" w:rsidRDefault="000D423E" w:rsidP="00946DB6">
    <w:pPr>
      <w:pStyle w:val="af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F17" w:rsidRDefault="008D3F17">
      <w:r>
        <w:separator/>
      </w:r>
    </w:p>
  </w:footnote>
  <w:footnote w:type="continuationSeparator" w:id="0">
    <w:p w:rsidR="008D3F17" w:rsidRDefault="008D3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2F3ACB"/>
    <w:multiLevelType w:val="multilevel"/>
    <w:tmpl w:val="4C2C94F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 w:val="0"/>
        <w:color w:val="auto"/>
      </w:rPr>
    </w:lvl>
  </w:abstractNum>
  <w:abstractNum w:abstractNumId="5">
    <w:nsid w:val="10B92C4F"/>
    <w:multiLevelType w:val="hybridMultilevel"/>
    <w:tmpl w:val="98C08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560E"/>
    <w:multiLevelType w:val="hybridMultilevel"/>
    <w:tmpl w:val="464C25C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A735FD5"/>
    <w:multiLevelType w:val="hybridMultilevel"/>
    <w:tmpl w:val="D1DECB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33854"/>
    <w:multiLevelType w:val="hybridMultilevel"/>
    <w:tmpl w:val="3170E752"/>
    <w:lvl w:ilvl="0" w:tplc="EC121F9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B6C1036"/>
    <w:multiLevelType w:val="hybridMultilevel"/>
    <w:tmpl w:val="4F18C76A"/>
    <w:lvl w:ilvl="0" w:tplc="4E347C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E3E393C"/>
    <w:multiLevelType w:val="multilevel"/>
    <w:tmpl w:val="F8FECF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>
    <w:nsid w:val="2FA92E10"/>
    <w:multiLevelType w:val="hybridMultilevel"/>
    <w:tmpl w:val="ED767802"/>
    <w:lvl w:ilvl="0" w:tplc="ADA294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320322"/>
    <w:multiLevelType w:val="hybridMultilevel"/>
    <w:tmpl w:val="6F5C810E"/>
    <w:lvl w:ilvl="0" w:tplc="12966C5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CE356CC"/>
    <w:multiLevelType w:val="multilevel"/>
    <w:tmpl w:val="46CC77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7348CE"/>
    <w:multiLevelType w:val="multilevel"/>
    <w:tmpl w:val="A830B4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610962A7"/>
    <w:multiLevelType w:val="multilevel"/>
    <w:tmpl w:val="2924D0F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9DA1295"/>
    <w:multiLevelType w:val="multilevel"/>
    <w:tmpl w:val="D766F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71120C96"/>
    <w:multiLevelType w:val="hybridMultilevel"/>
    <w:tmpl w:val="12DE235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72CD730C"/>
    <w:multiLevelType w:val="hybridMultilevel"/>
    <w:tmpl w:val="B750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6F2138"/>
    <w:multiLevelType w:val="multilevel"/>
    <w:tmpl w:val="774ACF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4"/>
  </w:num>
  <w:num w:numId="5">
    <w:abstractNumId w:val="19"/>
  </w:num>
  <w:num w:numId="6">
    <w:abstractNumId w:val="14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3"/>
  </w:num>
  <w:num w:numId="13">
    <w:abstractNumId w:val="12"/>
  </w:num>
  <w:num w:numId="14">
    <w:abstractNumId w:val="6"/>
  </w:num>
  <w:num w:numId="15">
    <w:abstractNumId w:val="15"/>
  </w:num>
  <w:num w:numId="16">
    <w:abstractNumId w:val="11"/>
  </w:num>
  <w:num w:numId="17">
    <w:abstractNumId w:val="5"/>
  </w:num>
  <w:num w:numId="18">
    <w:abstractNumId w:val="18"/>
  </w:num>
  <w:num w:numId="19">
    <w:abstractNumId w:val="10"/>
  </w:num>
  <w:num w:numId="20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9411EC"/>
    <w:rsid w:val="000006F3"/>
    <w:rsid w:val="000042F1"/>
    <w:rsid w:val="000044B3"/>
    <w:rsid w:val="000102C8"/>
    <w:rsid w:val="00013637"/>
    <w:rsid w:val="00014D01"/>
    <w:rsid w:val="00016413"/>
    <w:rsid w:val="00016DAE"/>
    <w:rsid w:val="00020911"/>
    <w:rsid w:val="00022A5B"/>
    <w:rsid w:val="00023CBA"/>
    <w:rsid w:val="000258BF"/>
    <w:rsid w:val="00025DBF"/>
    <w:rsid w:val="00026C03"/>
    <w:rsid w:val="000300E4"/>
    <w:rsid w:val="0003016B"/>
    <w:rsid w:val="00032D8D"/>
    <w:rsid w:val="00033080"/>
    <w:rsid w:val="000357FB"/>
    <w:rsid w:val="00040408"/>
    <w:rsid w:val="00040555"/>
    <w:rsid w:val="000407DF"/>
    <w:rsid w:val="00040962"/>
    <w:rsid w:val="000421D3"/>
    <w:rsid w:val="00043241"/>
    <w:rsid w:val="00043740"/>
    <w:rsid w:val="0004386E"/>
    <w:rsid w:val="0004618F"/>
    <w:rsid w:val="00046210"/>
    <w:rsid w:val="00051002"/>
    <w:rsid w:val="00051967"/>
    <w:rsid w:val="00051B8E"/>
    <w:rsid w:val="000520A6"/>
    <w:rsid w:val="00055CA0"/>
    <w:rsid w:val="00060338"/>
    <w:rsid w:val="000655CF"/>
    <w:rsid w:val="00065961"/>
    <w:rsid w:val="00065A15"/>
    <w:rsid w:val="0006771C"/>
    <w:rsid w:val="00070B9B"/>
    <w:rsid w:val="00071415"/>
    <w:rsid w:val="0007284D"/>
    <w:rsid w:val="000757F1"/>
    <w:rsid w:val="00076107"/>
    <w:rsid w:val="000805A3"/>
    <w:rsid w:val="000819CE"/>
    <w:rsid w:val="00081B0B"/>
    <w:rsid w:val="00082D23"/>
    <w:rsid w:val="00085C8D"/>
    <w:rsid w:val="00093557"/>
    <w:rsid w:val="000A1132"/>
    <w:rsid w:val="000A11E2"/>
    <w:rsid w:val="000A1EC7"/>
    <w:rsid w:val="000A2480"/>
    <w:rsid w:val="000A2E5F"/>
    <w:rsid w:val="000A7727"/>
    <w:rsid w:val="000B099B"/>
    <w:rsid w:val="000B0CD1"/>
    <w:rsid w:val="000B17AB"/>
    <w:rsid w:val="000B3BC3"/>
    <w:rsid w:val="000B3EB2"/>
    <w:rsid w:val="000C0E50"/>
    <w:rsid w:val="000C12AC"/>
    <w:rsid w:val="000C14F0"/>
    <w:rsid w:val="000C368A"/>
    <w:rsid w:val="000C534B"/>
    <w:rsid w:val="000C6521"/>
    <w:rsid w:val="000D0A38"/>
    <w:rsid w:val="000D1680"/>
    <w:rsid w:val="000D252E"/>
    <w:rsid w:val="000D3041"/>
    <w:rsid w:val="000D3098"/>
    <w:rsid w:val="000D4216"/>
    <w:rsid w:val="000D423E"/>
    <w:rsid w:val="000E0DCB"/>
    <w:rsid w:val="000E19A5"/>
    <w:rsid w:val="000E2EA7"/>
    <w:rsid w:val="000E4726"/>
    <w:rsid w:val="000E5352"/>
    <w:rsid w:val="000F1329"/>
    <w:rsid w:val="000F1621"/>
    <w:rsid w:val="000F4EE3"/>
    <w:rsid w:val="000F79DA"/>
    <w:rsid w:val="0010107C"/>
    <w:rsid w:val="001030F4"/>
    <w:rsid w:val="001040FA"/>
    <w:rsid w:val="00104EEC"/>
    <w:rsid w:val="00107040"/>
    <w:rsid w:val="001077B7"/>
    <w:rsid w:val="001105CD"/>
    <w:rsid w:val="00115FA8"/>
    <w:rsid w:val="00122075"/>
    <w:rsid w:val="00124010"/>
    <w:rsid w:val="001249E5"/>
    <w:rsid w:val="00124E45"/>
    <w:rsid w:val="001259B5"/>
    <w:rsid w:val="00127FDE"/>
    <w:rsid w:val="001331AC"/>
    <w:rsid w:val="00133684"/>
    <w:rsid w:val="00140186"/>
    <w:rsid w:val="001416DD"/>
    <w:rsid w:val="00142B47"/>
    <w:rsid w:val="00145A41"/>
    <w:rsid w:val="0014696A"/>
    <w:rsid w:val="00146D92"/>
    <w:rsid w:val="00150382"/>
    <w:rsid w:val="001522E2"/>
    <w:rsid w:val="001553CF"/>
    <w:rsid w:val="00155567"/>
    <w:rsid w:val="001555AB"/>
    <w:rsid w:val="00160643"/>
    <w:rsid w:val="001611CF"/>
    <w:rsid w:val="0016142E"/>
    <w:rsid w:val="00163D9D"/>
    <w:rsid w:val="0016494D"/>
    <w:rsid w:val="00165B30"/>
    <w:rsid w:val="00166D0F"/>
    <w:rsid w:val="00170035"/>
    <w:rsid w:val="00170724"/>
    <w:rsid w:val="00171871"/>
    <w:rsid w:val="00175B68"/>
    <w:rsid w:val="001760FC"/>
    <w:rsid w:val="0017636C"/>
    <w:rsid w:val="00176F54"/>
    <w:rsid w:val="00180653"/>
    <w:rsid w:val="00182985"/>
    <w:rsid w:val="001908BA"/>
    <w:rsid w:val="00191569"/>
    <w:rsid w:val="001939DA"/>
    <w:rsid w:val="0019466B"/>
    <w:rsid w:val="00194FC0"/>
    <w:rsid w:val="00196880"/>
    <w:rsid w:val="0019765E"/>
    <w:rsid w:val="001A0345"/>
    <w:rsid w:val="001A2044"/>
    <w:rsid w:val="001A219D"/>
    <w:rsid w:val="001A5346"/>
    <w:rsid w:val="001A6B2E"/>
    <w:rsid w:val="001A6F11"/>
    <w:rsid w:val="001B4F2E"/>
    <w:rsid w:val="001B602A"/>
    <w:rsid w:val="001C28A7"/>
    <w:rsid w:val="001C41E4"/>
    <w:rsid w:val="001C4CFF"/>
    <w:rsid w:val="001C5213"/>
    <w:rsid w:val="001C5555"/>
    <w:rsid w:val="001D43BD"/>
    <w:rsid w:val="001D4CEA"/>
    <w:rsid w:val="001D5811"/>
    <w:rsid w:val="001D5A39"/>
    <w:rsid w:val="001D5A70"/>
    <w:rsid w:val="001D7222"/>
    <w:rsid w:val="001E0088"/>
    <w:rsid w:val="001E05A3"/>
    <w:rsid w:val="001E5C9F"/>
    <w:rsid w:val="001E6BD7"/>
    <w:rsid w:val="001E6CA3"/>
    <w:rsid w:val="001E787C"/>
    <w:rsid w:val="001F2735"/>
    <w:rsid w:val="0020085C"/>
    <w:rsid w:val="00201473"/>
    <w:rsid w:val="00205A73"/>
    <w:rsid w:val="00207DC8"/>
    <w:rsid w:val="0021021D"/>
    <w:rsid w:val="0021192A"/>
    <w:rsid w:val="00212C77"/>
    <w:rsid w:val="00213A1D"/>
    <w:rsid w:val="00213CBE"/>
    <w:rsid w:val="00216983"/>
    <w:rsid w:val="00220890"/>
    <w:rsid w:val="00223D84"/>
    <w:rsid w:val="00224AB1"/>
    <w:rsid w:val="00235476"/>
    <w:rsid w:val="00236496"/>
    <w:rsid w:val="0023653E"/>
    <w:rsid w:val="00236780"/>
    <w:rsid w:val="00237652"/>
    <w:rsid w:val="00237879"/>
    <w:rsid w:val="00241792"/>
    <w:rsid w:val="00243007"/>
    <w:rsid w:val="00244A63"/>
    <w:rsid w:val="00245BF4"/>
    <w:rsid w:val="00246392"/>
    <w:rsid w:val="00251EB8"/>
    <w:rsid w:val="002556C5"/>
    <w:rsid w:val="00260CD3"/>
    <w:rsid w:val="00272908"/>
    <w:rsid w:val="002734CF"/>
    <w:rsid w:val="00282FEC"/>
    <w:rsid w:val="0028353C"/>
    <w:rsid w:val="00284A39"/>
    <w:rsid w:val="002867C2"/>
    <w:rsid w:val="00287A5B"/>
    <w:rsid w:val="00292419"/>
    <w:rsid w:val="00292744"/>
    <w:rsid w:val="00292D93"/>
    <w:rsid w:val="00295A1C"/>
    <w:rsid w:val="00295E62"/>
    <w:rsid w:val="00296314"/>
    <w:rsid w:val="002A19E4"/>
    <w:rsid w:val="002A20C2"/>
    <w:rsid w:val="002A41AA"/>
    <w:rsid w:val="002A55F0"/>
    <w:rsid w:val="002B0EBB"/>
    <w:rsid w:val="002B2890"/>
    <w:rsid w:val="002B4762"/>
    <w:rsid w:val="002B5574"/>
    <w:rsid w:val="002B7701"/>
    <w:rsid w:val="002C0847"/>
    <w:rsid w:val="002C1354"/>
    <w:rsid w:val="002C48E3"/>
    <w:rsid w:val="002C5038"/>
    <w:rsid w:val="002C526B"/>
    <w:rsid w:val="002C79AE"/>
    <w:rsid w:val="002C7B7C"/>
    <w:rsid w:val="002D0942"/>
    <w:rsid w:val="002D0AD9"/>
    <w:rsid w:val="002D1F1D"/>
    <w:rsid w:val="002D2CA5"/>
    <w:rsid w:val="002D5B3F"/>
    <w:rsid w:val="002D5F3E"/>
    <w:rsid w:val="002E200D"/>
    <w:rsid w:val="002E3C97"/>
    <w:rsid w:val="002E541F"/>
    <w:rsid w:val="002E5EF6"/>
    <w:rsid w:val="002E6EF8"/>
    <w:rsid w:val="002F11FA"/>
    <w:rsid w:val="002F1BDC"/>
    <w:rsid w:val="002F48E7"/>
    <w:rsid w:val="002F4A37"/>
    <w:rsid w:val="002F4ED2"/>
    <w:rsid w:val="002F79B3"/>
    <w:rsid w:val="00300CAC"/>
    <w:rsid w:val="00301996"/>
    <w:rsid w:val="00303F4D"/>
    <w:rsid w:val="00303FAB"/>
    <w:rsid w:val="00304BF5"/>
    <w:rsid w:val="003063E6"/>
    <w:rsid w:val="003157B1"/>
    <w:rsid w:val="00315B92"/>
    <w:rsid w:val="00317FC4"/>
    <w:rsid w:val="00321E95"/>
    <w:rsid w:val="00324847"/>
    <w:rsid w:val="00324B73"/>
    <w:rsid w:val="0032534D"/>
    <w:rsid w:val="003304D4"/>
    <w:rsid w:val="003343B0"/>
    <w:rsid w:val="00334E6F"/>
    <w:rsid w:val="0033686D"/>
    <w:rsid w:val="00336882"/>
    <w:rsid w:val="00336F33"/>
    <w:rsid w:val="00340B88"/>
    <w:rsid w:val="00342F35"/>
    <w:rsid w:val="00351049"/>
    <w:rsid w:val="003513C4"/>
    <w:rsid w:val="0035405C"/>
    <w:rsid w:val="0035591C"/>
    <w:rsid w:val="00362DAF"/>
    <w:rsid w:val="0036463F"/>
    <w:rsid w:val="00371796"/>
    <w:rsid w:val="00372E32"/>
    <w:rsid w:val="00376859"/>
    <w:rsid w:val="003973C3"/>
    <w:rsid w:val="00397A15"/>
    <w:rsid w:val="00397A57"/>
    <w:rsid w:val="003A0413"/>
    <w:rsid w:val="003A41CE"/>
    <w:rsid w:val="003A5F6F"/>
    <w:rsid w:val="003A6F32"/>
    <w:rsid w:val="003A75A3"/>
    <w:rsid w:val="003B14E5"/>
    <w:rsid w:val="003B4C51"/>
    <w:rsid w:val="003C03AC"/>
    <w:rsid w:val="003C2B75"/>
    <w:rsid w:val="003C6E0E"/>
    <w:rsid w:val="003C7123"/>
    <w:rsid w:val="003C79DE"/>
    <w:rsid w:val="003D2772"/>
    <w:rsid w:val="003D3847"/>
    <w:rsid w:val="003D4854"/>
    <w:rsid w:val="003D5AED"/>
    <w:rsid w:val="003E118C"/>
    <w:rsid w:val="003E13A4"/>
    <w:rsid w:val="003E2D0B"/>
    <w:rsid w:val="003E3548"/>
    <w:rsid w:val="003E58A3"/>
    <w:rsid w:val="003E5F2F"/>
    <w:rsid w:val="003E711D"/>
    <w:rsid w:val="003E7334"/>
    <w:rsid w:val="003E7E7E"/>
    <w:rsid w:val="003F29FC"/>
    <w:rsid w:val="003F2AEF"/>
    <w:rsid w:val="003F367B"/>
    <w:rsid w:val="003F6048"/>
    <w:rsid w:val="003F6CB6"/>
    <w:rsid w:val="003F6D58"/>
    <w:rsid w:val="003F7713"/>
    <w:rsid w:val="00401575"/>
    <w:rsid w:val="004019C4"/>
    <w:rsid w:val="00403712"/>
    <w:rsid w:val="00407796"/>
    <w:rsid w:val="00407A97"/>
    <w:rsid w:val="004115A6"/>
    <w:rsid w:val="00411D46"/>
    <w:rsid w:val="00411E2A"/>
    <w:rsid w:val="00413C85"/>
    <w:rsid w:val="00414C4A"/>
    <w:rsid w:val="004166A1"/>
    <w:rsid w:val="004210B4"/>
    <w:rsid w:val="004210C4"/>
    <w:rsid w:val="00421351"/>
    <w:rsid w:val="00421CA2"/>
    <w:rsid w:val="00421CBF"/>
    <w:rsid w:val="00421E17"/>
    <w:rsid w:val="00443229"/>
    <w:rsid w:val="00445205"/>
    <w:rsid w:val="00452285"/>
    <w:rsid w:val="00453EDC"/>
    <w:rsid w:val="00454899"/>
    <w:rsid w:val="0045581D"/>
    <w:rsid w:val="0046173E"/>
    <w:rsid w:val="00463967"/>
    <w:rsid w:val="00463FB3"/>
    <w:rsid w:val="0046675A"/>
    <w:rsid w:val="004671E9"/>
    <w:rsid w:val="004703D1"/>
    <w:rsid w:val="00470719"/>
    <w:rsid w:val="0047293C"/>
    <w:rsid w:val="00473E3E"/>
    <w:rsid w:val="00475106"/>
    <w:rsid w:val="004762A4"/>
    <w:rsid w:val="00476C30"/>
    <w:rsid w:val="004802FD"/>
    <w:rsid w:val="00485F71"/>
    <w:rsid w:val="00490C19"/>
    <w:rsid w:val="004934BB"/>
    <w:rsid w:val="00493680"/>
    <w:rsid w:val="00493C3D"/>
    <w:rsid w:val="00494416"/>
    <w:rsid w:val="004A0EB5"/>
    <w:rsid w:val="004A20BC"/>
    <w:rsid w:val="004A27CF"/>
    <w:rsid w:val="004A3D3B"/>
    <w:rsid w:val="004A554C"/>
    <w:rsid w:val="004A5AFC"/>
    <w:rsid w:val="004B0B2E"/>
    <w:rsid w:val="004B1551"/>
    <w:rsid w:val="004B1753"/>
    <w:rsid w:val="004B7929"/>
    <w:rsid w:val="004C3728"/>
    <w:rsid w:val="004C5E25"/>
    <w:rsid w:val="004C78E4"/>
    <w:rsid w:val="004D4F70"/>
    <w:rsid w:val="004D6733"/>
    <w:rsid w:val="004E262E"/>
    <w:rsid w:val="004E4721"/>
    <w:rsid w:val="004E5551"/>
    <w:rsid w:val="004F09F6"/>
    <w:rsid w:val="004F0BEF"/>
    <w:rsid w:val="004F3A67"/>
    <w:rsid w:val="004F438A"/>
    <w:rsid w:val="004F4771"/>
    <w:rsid w:val="004F79E3"/>
    <w:rsid w:val="00500160"/>
    <w:rsid w:val="00500DB5"/>
    <w:rsid w:val="00502A50"/>
    <w:rsid w:val="005033EB"/>
    <w:rsid w:val="005037D1"/>
    <w:rsid w:val="0050603D"/>
    <w:rsid w:val="005103A8"/>
    <w:rsid w:val="00510C89"/>
    <w:rsid w:val="00511408"/>
    <w:rsid w:val="005139A2"/>
    <w:rsid w:val="00522869"/>
    <w:rsid w:val="00524102"/>
    <w:rsid w:val="005245EF"/>
    <w:rsid w:val="005329DA"/>
    <w:rsid w:val="00535247"/>
    <w:rsid w:val="00537306"/>
    <w:rsid w:val="00543513"/>
    <w:rsid w:val="00545713"/>
    <w:rsid w:val="00547890"/>
    <w:rsid w:val="0054799C"/>
    <w:rsid w:val="0055225A"/>
    <w:rsid w:val="005537D3"/>
    <w:rsid w:val="0055455F"/>
    <w:rsid w:val="00554F3E"/>
    <w:rsid w:val="00555D74"/>
    <w:rsid w:val="0055600F"/>
    <w:rsid w:val="00556CC6"/>
    <w:rsid w:val="00557F1F"/>
    <w:rsid w:val="00561E28"/>
    <w:rsid w:val="00563FED"/>
    <w:rsid w:val="00564E62"/>
    <w:rsid w:val="00571406"/>
    <w:rsid w:val="00573BED"/>
    <w:rsid w:val="005773BA"/>
    <w:rsid w:val="00577AFB"/>
    <w:rsid w:val="00581A13"/>
    <w:rsid w:val="00583E96"/>
    <w:rsid w:val="00584B3B"/>
    <w:rsid w:val="005858E7"/>
    <w:rsid w:val="00592B79"/>
    <w:rsid w:val="0059493B"/>
    <w:rsid w:val="0059502A"/>
    <w:rsid w:val="0059509A"/>
    <w:rsid w:val="005A06B9"/>
    <w:rsid w:val="005A09BC"/>
    <w:rsid w:val="005A129D"/>
    <w:rsid w:val="005A64C3"/>
    <w:rsid w:val="005A7189"/>
    <w:rsid w:val="005B116C"/>
    <w:rsid w:val="005B4877"/>
    <w:rsid w:val="005B4893"/>
    <w:rsid w:val="005B4C33"/>
    <w:rsid w:val="005B4E66"/>
    <w:rsid w:val="005C00FB"/>
    <w:rsid w:val="005C1BA2"/>
    <w:rsid w:val="005C43F8"/>
    <w:rsid w:val="005C45BF"/>
    <w:rsid w:val="005C66AF"/>
    <w:rsid w:val="005D05AA"/>
    <w:rsid w:val="005D05ED"/>
    <w:rsid w:val="005D5094"/>
    <w:rsid w:val="005D5CC6"/>
    <w:rsid w:val="005D5DEB"/>
    <w:rsid w:val="005D5E33"/>
    <w:rsid w:val="005D6C3A"/>
    <w:rsid w:val="005E11D7"/>
    <w:rsid w:val="005E3E58"/>
    <w:rsid w:val="005E4702"/>
    <w:rsid w:val="005E6964"/>
    <w:rsid w:val="005F3222"/>
    <w:rsid w:val="005F474D"/>
    <w:rsid w:val="005F5D3F"/>
    <w:rsid w:val="005F69D8"/>
    <w:rsid w:val="006008CE"/>
    <w:rsid w:val="00600D98"/>
    <w:rsid w:val="0060201D"/>
    <w:rsid w:val="00607F1E"/>
    <w:rsid w:val="00610D6E"/>
    <w:rsid w:val="0061444E"/>
    <w:rsid w:val="0061486A"/>
    <w:rsid w:val="006153AA"/>
    <w:rsid w:val="00621A34"/>
    <w:rsid w:val="00622559"/>
    <w:rsid w:val="0062381A"/>
    <w:rsid w:val="00625454"/>
    <w:rsid w:val="00625861"/>
    <w:rsid w:val="006333D9"/>
    <w:rsid w:val="00635E72"/>
    <w:rsid w:val="006370BB"/>
    <w:rsid w:val="0064083B"/>
    <w:rsid w:val="006412F2"/>
    <w:rsid w:val="00641CDE"/>
    <w:rsid w:val="00645F11"/>
    <w:rsid w:val="00647867"/>
    <w:rsid w:val="00654303"/>
    <w:rsid w:val="00655BFF"/>
    <w:rsid w:val="00656280"/>
    <w:rsid w:val="00661578"/>
    <w:rsid w:val="00661D59"/>
    <w:rsid w:val="006622AB"/>
    <w:rsid w:val="006639AB"/>
    <w:rsid w:val="00664343"/>
    <w:rsid w:val="00665B4F"/>
    <w:rsid w:val="00665F95"/>
    <w:rsid w:val="00667B78"/>
    <w:rsid w:val="00677B2B"/>
    <w:rsid w:val="00682A7D"/>
    <w:rsid w:val="00682CF7"/>
    <w:rsid w:val="0068637E"/>
    <w:rsid w:val="00692AAA"/>
    <w:rsid w:val="00696F46"/>
    <w:rsid w:val="0069759E"/>
    <w:rsid w:val="0069761B"/>
    <w:rsid w:val="00697E78"/>
    <w:rsid w:val="006A1F2C"/>
    <w:rsid w:val="006A289A"/>
    <w:rsid w:val="006A75D6"/>
    <w:rsid w:val="006B023E"/>
    <w:rsid w:val="006B1129"/>
    <w:rsid w:val="006B1A72"/>
    <w:rsid w:val="006B3146"/>
    <w:rsid w:val="006B3871"/>
    <w:rsid w:val="006B3B2D"/>
    <w:rsid w:val="006B521A"/>
    <w:rsid w:val="006B582D"/>
    <w:rsid w:val="006B674A"/>
    <w:rsid w:val="006C05D5"/>
    <w:rsid w:val="006C195C"/>
    <w:rsid w:val="006C1F5B"/>
    <w:rsid w:val="006C201F"/>
    <w:rsid w:val="006C2391"/>
    <w:rsid w:val="006C404F"/>
    <w:rsid w:val="006C4FBE"/>
    <w:rsid w:val="006C51CD"/>
    <w:rsid w:val="006D0053"/>
    <w:rsid w:val="006D5587"/>
    <w:rsid w:val="006D6602"/>
    <w:rsid w:val="006E2137"/>
    <w:rsid w:val="006E5F28"/>
    <w:rsid w:val="006F0897"/>
    <w:rsid w:val="006F3923"/>
    <w:rsid w:val="006F5A87"/>
    <w:rsid w:val="006F72F5"/>
    <w:rsid w:val="0070311B"/>
    <w:rsid w:val="00704C29"/>
    <w:rsid w:val="00715531"/>
    <w:rsid w:val="0071677D"/>
    <w:rsid w:val="0071717E"/>
    <w:rsid w:val="00722A8A"/>
    <w:rsid w:val="00723794"/>
    <w:rsid w:val="00725EBC"/>
    <w:rsid w:val="00732998"/>
    <w:rsid w:val="007336E9"/>
    <w:rsid w:val="00734E86"/>
    <w:rsid w:val="00735B36"/>
    <w:rsid w:val="00736DA1"/>
    <w:rsid w:val="00740127"/>
    <w:rsid w:val="007417CD"/>
    <w:rsid w:val="00742A92"/>
    <w:rsid w:val="00743116"/>
    <w:rsid w:val="007436D0"/>
    <w:rsid w:val="00743C92"/>
    <w:rsid w:val="0074466A"/>
    <w:rsid w:val="0074477F"/>
    <w:rsid w:val="00744CE9"/>
    <w:rsid w:val="00751EED"/>
    <w:rsid w:val="007576F6"/>
    <w:rsid w:val="00761085"/>
    <w:rsid w:val="00761D64"/>
    <w:rsid w:val="00762374"/>
    <w:rsid w:val="00764B1C"/>
    <w:rsid w:val="0076797D"/>
    <w:rsid w:val="00770C95"/>
    <w:rsid w:val="007730C0"/>
    <w:rsid w:val="00774B10"/>
    <w:rsid w:val="00780329"/>
    <w:rsid w:val="007806C3"/>
    <w:rsid w:val="00781480"/>
    <w:rsid w:val="007822F5"/>
    <w:rsid w:val="00785564"/>
    <w:rsid w:val="007855F8"/>
    <w:rsid w:val="0078592A"/>
    <w:rsid w:val="00790BB5"/>
    <w:rsid w:val="007935D8"/>
    <w:rsid w:val="007945A5"/>
    <w:rsid w:val="00794796"/>
    <w:rsid w:val="00797531"/>
    <w:rsid w:val="00797F45"/>
    <w:rsid w:val="007A1C1E"/>
    <w:rsid w:val="007A1DEE"/>
    <w:rsid w:val="007A2521"/>
    <w:rsid w:val="007A53DD"/>
    <w:rsid w:val="007A5DA4"/>
    <w:rsid w:val="007B0DB5"/>
    <w:rsid w:val="007B27CB"/>
    <w:rsid w:val="007B76C8"/>
    <w:rsid w:val="007C0CFF"/>
    <w:rsid w:val="007C17E2"/>
    <w:rsid w:val="007C3352"/>
    <w:rsid w:val="007C4792"/>
    <w:rsid w:val="007C4F0E"/>
    <w:rsid w:val="007C5946"/>
    <w:rsid w:val="007C736C"/>
    <w:rsid w:val="007D2B40"/>
    <w:rsid w:val="007D3DAA"/>
    <w:rsid w:val="007D4E92"/>
    <w:rsid w:val="007D7D14"/>
    <w:rsid w:val="007E0BC1"/>
    <w:rsid w:val="007E4C4D"/>
    <w:rsid w:val="007E60DE"/>
    <w:rsid w:val="007F006C"/>
    <w:rsid w:val="007F27D2"/>
    <w:rsid w:val="007F2EB6"/>
    <w:rsid w:val="007F3FD0"/>
    <w:rsid w:val="007F4C7B"/>
    <w:rsid w:val="007F4E8D"/>
    <w:rsid w:val="007F4F51"/>
    <w:rsid w:val="0080000E"/>
    <w:rsid w:val="00800E2F"/>
    <w:rsid w:val="00800E4D"/>
    <w:rsid w:val="0080105A"/>
    <w:rsid w:val="00801F77"/>
    <w:rsid w:val="00806841"/>
    <w:rsid w:val="00806D70"/>
    <w:rsid w:val="00807FD7"/>
    <w:rsid w:val="00810AD8"/>
    <w:rsid w:val="00812E9C"/>
    <w:rsid w:val="008141FE"/>
    <w:rsid w:val="00817208"/>
    <w:rsid w:val="00822442"/>
    <w:rsid w:val="008270B2"/>
    <w:rsid w:val="00830338"/>
    <w:rsid w:val="00831AA5"/>
    <w:rsid w:val="00832FBA"/>
    <w:rsid w:val="00834D90"/>
    <w:rsid w:val="00837D94"/>
    <w:rsid w:val="00844D62"/>
    <w:rsid w:val="008521B2"/>
    <w:rsid w:val="00852AE7"/>
    <w:rsid w:val="00853DFD"/>
    <w:rsid w:val="008561ED"/>
    <w:rsid w:val="0085668B"/>
    <w:rsid w:val="008567CD"/>
    <w:rsid w:val="00856849"/>
    <w:rsid w:val="008575BE"/>
    <w:rsid w:val="00857FE7"/>
    <w:rsid w:val="00860209"/>
    <w:rsid w:val="00861EEC"/>
    <w:rsid w:val="0086343C"/>
    <w:rsid w:val="008639E6"/>
    <w:rsid w:val="00864FBE"/>
    <w:rsid w:val="00870B26"/>
    <w:rsid w:val="0087183C"/>
    <w:rsid w:val="008756D4"/>
    <w:rsid w:val="00875C93"/>
    <w:rsid w:val="00881D05"/>
    <w:rsid w:val="008879AB"/>
    <w:rsid w:val="008930AC"/>
    <w:rsid w:val="00893629"/>
    <w:rsid w:val="008948F9"/>
    <w:rsid w:val="00895C81"/>
    <w:rsid w:val="00897F82"/>
    <w:rsid w:val="008A0946"/>
    <w:rsid w:val="008A2243"/>
    <w:rsid w:val="008A3271"/>
    <w:rsid w:val="008A4346"/>
    <w:rsid w:val="008A4510"/>
    <w:rsid w:val="008A651E"/>
    <w:rsid w:val="008B0325"/>
    <w:rsid w:val="008B34B8"/>
    <w:rsid w:val="008B43C9"/>
    <w:rsid w:val="008B4D9B"/>
    <w:rsid w:val="008B6CAD"/>
    <w:rsid w:val="008C3D68"/>
    <w:rsid w:val="008D0A35"/>
    <w:rsid w:val="008D20BC"/>
    <w:rsid w:val="008D2A56"/>
    <w:rsid w:val="008D3250"/>
    <w:rsid w:val="008D3F17"/>
    <w:rsid w:val="008E094B"/>
    <w:rsid w:val="008E1853"/>
    <w:rsid w:val="008E1977"/>
    <w:rsid w:val="008E4948"/>
    <w:rsid w:val="008E56FF"/>
    <w:rsid w:val="008E6FBA"/>
    <w:rsid w:val="008E7FA4"/>
    <w:rsid w:val="008F2150"/>
    <w:rsid w:val="008F4163"/>
    <w:rsid w:val="008F4C2D"/>
    <w:rsid w:val="008F601D"/>
    <w:rsid w:val="0090344B"/>
    <w:rsid w:val="00903CC1"/>
    <w:rsid w:val="00907972"/>
    <w:rsid w:val="00913905"/>
    <w:rsid w:val="00913C39"/>
    <w:rsid w:val="00914E26"/>
    <w:rsid w:val="00915A51"/>
    <w:rsid w:val="0091603D"/>
    <w:rsid w:val="00917BF7"/>
    <w:rsid w:val="00921D26"/>
    <w:rsid w:val="00922FDC"/>
    <w:rsid w:val="009263EE"/>
    <w:rsid w:val="00927D59"/>
    <w:rsid w:val="00931039"/>
    <w:rsid w:val="00934A04"/>
    <w:rsid w:val="00937F03"/>
    <w:rsid w:val="00940939"/>
    <w:rsid w:val="009411EC"/>
    <w:rsid w:val="00942A4D"/>
    <w:rsid w:val="00943AC6"/>
    <w:rsid w:val="009449A0"/>
    <w:rsid w:val="00946DB6"/>
    <w:rsid w:val="00947699"/>
    <w:rsid w:val="0095154F"/>
    <w:rsid w:val="00951F3C"/>
    <w:rsid w:val="009534E5"/>
    <w:rsid w:val="00953D23"/>
    <w:rsid w:val="00957B31"/>
    <w:rsid w:val="00961D9B"/>
    <w:rsid w:val="00961E94"/>
    <w:rsid w:val="00962E24"/>
    <w:rsid w:val="00963281"/>
    <w:rsid w:val="00963DB4"/>
    <w:rsid w:val="00966252"/>
    <w:rsid w:val="00970139"/>
    <w:rsid w:val="00970326"/>
    <w:rsid w:val="0097102B"/>
    <w:rsid w:val="00972665"/>
    <w:rsid w:val="009734C5"/>
    <w:rsid w:val="0097405B"/>
    <w:rsid w:val="00982A16"/>
    <w:rsid w:val="00983F46"/>
    <w:rsid w:val="00985D8E"/>
    <w:rsid w:val="00986DEB"/>
    <w:rsid w:val="009911F0"/>
    <w:rsid w:val="00991225"/>
    <w:rsid w:val="00993E6F"/>
    <w:rsid w:val="00994668"/>
    <w:rsid w:val="009956CF"/>
    <w:rsid w:val="0099598F"/>
    <w:rsid w:val="00996D21"/>
    <w:rsid w:val="009A1D9E"/>
    <w:rsid w:val="009A23D5"/>
    <w:rsid w:val="009A2D6B"/>
    <w:rsid w:val="009A40FD"/>
    <w:rsid w:val="009A54A1"/>
    <w:rsid w:val="009B1CE6"/>
    <w:rsid w:val="009B6F06"/>
    <w:rsid w:val="009B70EE"/>
    <w:rsid w:val="009C3592"/>
    <w:rsid w:val="009C3A5D"/>
    <w:rsid w:val="009C427D"/>
    <w:rsid w:val="009C58C9"/>
    <w:rsid w:val="009C6F53"/>
    <w:rsid w:val="009C720B"/>
    <w:rsid w:val="009D02C3"/>
    <w:rsid w:val="009D0EF1"/>
    <w:rsid w:val="009D1E4C"/>
    <w:rsid w:val="009D26C0"/>
    <w:rsid w:val="009D2737"/>
    <w:rsid w:val="009D2B00"/>
    <w:rsid w:val="009D3989"/>
    <w:rsid w:val="009D4F50"/>
    <w:rsid w:val="009D6478"/>
    <w:rsid w:val="009D7277"/>
    <w:rsid w:val="009E30D6"/>
    <w:rsid w:val="009E4215"/>
    <w:rsid w:val="009E4840"/>
    <w:rsid w:val="009E63E1"/>
    <w:rsid w:val="009F0410"/>
    <w:rsid w:val="009F0C5F"/>
    <w:rsid w:val="009F0E29"/>
    <w:rsid w:val="009F1596"/>
    <w:rsid w:val="009F2208"/>
    <w:rsid w:val="009F5CCF"/>
    <w:rsid w:val="00A00049"/>
    <w:rsid w:val="00A06F80"/>
    <w:rsid w:val="00A07EA6"/>
    <w:rsid w:val="00A10CEC"/>
    <w:rsid w:val="00A1115C"/>
    <w:rsid w:val="00A11174"/>
    <w:rsid w:val="00A111F7"/>
    <w:rsid w:val="00A11F2F"/>
    <w:rsid w:val="00A13195"/>
    <w:rsid w:val="00A138D1"/>
    <w:rsid w:val="00A14E3A"/>
    <w:rsid w:val="00A155C4"/>
    <w:rsid w:val="00A15F83"/>
    <w:rsid w:val="00A17B5E"/>
    <w:rsid w:val="00A17BE8"/>
    <w:rsid w:val="00A207A0"/>
    <w:rsid w:val="00A2081B"/>
    <w:rsid w:val="00A21622"/>
    <w:rsid w:val="00A221F2"/>
    <w:rsid w:val="00A24778"/>
    <w:rsid w:val="00A3020F"/>
    <w:rsid w:val="00A32613"/>
    <w:rsid w:val="00A3533E"/>
    <w:rsid w:val="00A35733"/>
    <w:rsid w:val="00A40CA5"/>
    <w:rsid w:val="00A43C87"/>
    <w:rsid w:val="00A473E8"/>
    <w:rsid w:val="00A505C1"/>
    <w:rsid w:val="00A51E6B"/>
    <w:rsid w:val="00A53A07"/>
    <w:rsid w:val="00A54AE2"/>
    <w:rsid w:val="00A55D84"/>
    <w:rsid w:val="00A56F29"/>
    <w:rsid w:val="00A60B87"/>
    <w:rsid w:val="00A62D69"/>
    <w:rsid w:val="00A64EF1"/>
    <w:rsid w:val="00A650EE"/>
    <w:rsid w:val="00A6561D"/>
    <w:rsid w:val="00A7155D"/>
    <w:rsid w:val="00A80FB3"/>
    <w:rsid w:val="00A8281B"/>
    <w:rsid w:val="00A82C2A"/>
    <w:rsid w:val="00A83261"/>
    <w:rsid w:val="00A834EF"/>
    <w:rsid w:val="00A835AD"/>
    <w:rsid w:val="00A838B8"/>
    <w:rsid w:val="00A847D6"/>
    <w:rsid w:val="00A86CAE"/>
    <w:rsid w:val="00A87D02"/>
    <w:rsid w:val="00A90370"/>
    <w:rsid w:val="00A90EBD"/>
    <w:rsid w:val="00A90FC8"/>
    <w:rsid w:val="00A9210B"/>
    <w:rsid w:val="00A9277E"/>
    <w:rsid w:val="00A92F2C"/>
    <w:rsid w:val="00A95A6E"/>
    <w:rsid w:val="00AA15F4"/>
    <w:rsid w:val="00AA2E06"/>
    <w:rsid w:val="00AA53BF"/>
    <w:rsid w:val="00AB04D6"/>
    <w:rsid w:val="00AB139B"/>
    <w:rsid w:val="00AB13AC"/>
    <w:rsid w:val="00AB7603"/>
    <w:rsid w:val="00AB79A6"/>
    <w:rsid w:val="00AB7A59"/>
    <w:rsid w:val="00AB7C07"/>
    <w:rsid w:val="00AC1122"/>
    <w:rsid w:val="00AC1254"/>
    <w:rsid w:val="00AC3161"/>
    <w:rsid w:val="00AC3773"/>
    <w:rsid w:val="00AD329F"/>
    <w:rsid w:val="00AD5875"/>
    <w:rsid w:val="00AD71B9"/>
    <w:rsid w:val="00AE1FF3"/>
    <w:rsid w:val="00AE4FC7"/>
    <w:rsid w:val="00AE5AC1"/>
    <w:rsid w:val="00AE608B"/>
    <w:rsid w:val="00AE6670"/>
    <w:rsid w:val="00AE7AB8"/>
    <w:rsid w:val="00AF02F8"/>
    <w:rsid w:val="00AF2464"/>
    <w:rsid w:val="00B002E5"/>
    <w:rsid w:val="00B01717"/>
    <w:rsid w:val="00B018FC"/>
    <w:rsid w:val="00B03675"/>
    <w:rsid w:val="00B04494"/>
    <w:rsid w:val="00B047F1"/>
    <w:rsid w:val="00B07588"/>
    <w:rsid w:val="00B11E84"/>
    <w:rsid w:val="00B12CD3"/>
    <w:rsid w:val="00B156AB"/>
    <w:rsid w:val="00B2052A"/>
    <w:rsid w:val="00B25205"/>
    <w:rsid w:val="00B2523C"/>
    <w:rsid w:val="00B26307"/>
    <w:rsid w:val="00B312E5"/>
    <w:rsid w:val="00B320D9"/>
    <w:rsid w:val="00B33303"/>
    <w:rsid w:val="00B344B5"/>
    <w:rsid w:val="00B360D4"/>
    <w:rsid w:val="00B4283E"/>
    <w:rsid w:val="00B44711"/>
    <w:rsid w:val="00B44C4D"/>
    <w:rsid w:val="00B45581"/>
    <w:rsid w:val="00B46EFC"/>
    <w:rsid w:val="00B51C6F"/>
    <w:rsid w:val="00B56A84"/>
    <w:rsid w:val="00B56C64"/>
    <w:rsid w:val="00B57FA4"/>
    <w:rsid w:val="00B61B50"/>
    <w:rsid w:val="00B63348"/>
    <w:rsid w:val="00B6476B"/>
    <w:rsid w:val="00B65876"/>
    <w:rsid w:val="00B66A04"/>
    <w:rsid w:val="00B66D0B"/>
    <w:rsid w:val="00B73C9F"/>
    <w:rsid w:val="00B8705C"/>
    <w:rsid w:val="00B870C0"/>
    <w:rsid w:val="00B874D2"/>
    <w:rsid w:val="00B92171"/>
    <w:rsid w:val="00B963B1"/>
    <w:rsid w:val="00B96F84"/>
    <w:rsid w:val="00BA4B6D"/>
    <w:rsid w:val="00BB4E94"/>
    <w:rsid w:val="00BB77B7"/>
    <w:rsid w:val="00BC2DEF"/>
    <w:rsid w:val="00BC472D"/>
    <w:rsid w:val="00BC5332"/>
    <w:rsid w:val="00BC5AD6"/>
    <w:rsid w:val="00BC69D5"/>
    <w:rsid w:val="00BC787E"/>
    <w:rsid w:val="00BC7EF9"/>
    <w:rsid w:val="00BD1152"/>
    <w:rsid w:val="00BD3416"/>
    <w:rsid w:val="00BD4118"/>
    <w:rsid w:val="00BD7C6A"/>
    <w:rsid w:val="00BE26F1"/>
    <w:rsid w:val="00BE2F46"/>
    <w:rsid w:val="00BE4311"/>
    <w:rsid w:val="00BE5842"/>
    <w:rsid w:val="00BE5EB5"/>
    <w:rsid w:val="00BE7756"/>
    <w:rsid w:val="00BF0768"/>
    <w:rsid w:val="00C01EF5"/>
    <w:rsid w:val="00C060F5"/>
    <w:rsid w:val="00C07052"/>
    <w:rsid w:val="00C075E1"/>
    <w:rsid w:val="00C07CED"/>
    <w:rsid w:val="00C11AE0"/>
    <w:rsid w:val="00C12C09"/>
    <w:rsid w:val="00C14202"/>
    <w:rsid w:val="00C157C2"/>
    <w:rsid w:val="00C16121"/>
    <w:rsid w:val="00C17505"/>
    <w:rsid w:val="00C231E6"/>
    <w:rsid w:val="00C24CDF"/>
    <w:rsid w:val="00C24E05"/>
    <w:rsid w:val="00C34E8F"/>
    <w:rsid w:val="00C35694"/>
    <w:rsid w:val="00C418E2"/>
    <w:rsid w:val="00C429E6"/>
    <w:rsid w:val="00C42A74"/>
    <w:rsid w:val="00C43C6F"/>
    <w:rsid w:val="00C44E5E"/>
    <w:rsid w:val="00C453EA"/>
    <w:rsid w:val="00C46158"/>
    <w:rsid w:val="00C463C0"/>
    <w:rsid w:val="00C54877"/>
    <w:rsid w:val="00C60C50"/>
    <w:rsid w:val="00C625E5"/>
    <w:rsid w:val="00C62C3E"/>
    <w:rsid w:val="00C6355A"/>
    <w:rsid w:val="00C63965"/>
    <w:rsid w:val="00C6521A"/>
    <w:rsid w:val="00C6692D"/>
    <w:rsid w:val="00C67886"/>
    <w:rsid w:val="00C71C0F"/>
    <w:rsid w:val="00C730E5"/>
    <w:rsid w:val="00C754A9"/>
    <w:rsid w:val="00C755C5"/>
    <w:rsid w:val="00C8049B"/>
    <w:rsid w:val="00C80F3B"/>
    <w:rsid w:val="00C81BE4"/>
    <w:rsid w:val="00C86C90"/>
    <w:rsid w:val="00C8741B"/>
    <w:rsid w:val="00C91EC3"/>
    <w:rsid w:val="00C92305"/>
    <w:rsid w:val="00C944BF"/>
    <w:rsid w:val="00C974EF"/>
    <w:rsid w:val="00CA031E"/>
    <w:rsid w:val="00CA3B04"/>
    <w:rsid w:val="00CB0E91"/>
    <w:rsid w:val="00CB1DDE"/>
    <w:rsid w:val="00CB4856"/>
    <w:rsid w:val="00CB4CA6"/>
    <w:rsid w:val="00CB5A23"/>
    <w:rsid w:val="00CB79EB"/>
    <w:rsid w:val="00CC1E5E"/>
    <w:rsid w:val="00CC200C"/>
    <w:rsid w:val="00CC2B63"/>
    <w:rsid w:val="00CC3013"/>
    <w:rsid w:val="00CC3625"/>
    <w:rsid w:val="00CC6150"/>
    <w:rsid w:val="00CC6325"/>
    <w:rsid w:val="00CC7394"/>
    <w:rsid w:val="00CD19C3"/>
    <w:rsid w:val="00CD6971"/>
    <w:rsid w:val="00CE0C6A"/>
    <w:rsid w:val="00CE12C5"/>
    <w:rsid w:val="00CE1691"/>
    <w:rsid w:val="00CE2677"/>
    <w:rsid w:val="00CE4609"/>
    <w:rsid w:val="00CE4C5D"/>
    <w:rsid w:val="00CE51CC"/>
    <w:rsid w:val="00CE76C2"/>
    <w:rsid w:val="00CF0764"/>
    <w:rsid w:val="00CF310C"/>
    <w:rsid w:val="00CF36A0"/>
    <w:rsid w:val="00D00F4B"/>
    <w:rsid w:val="00D03AEE"/>
    <w:rsid w:val="00D0548B"/>
    <w:rsid w:val="00D05798"/>
    <w:rsid w:val="00D062A9"/>
    <w:rsid w:val="00D104F0"/>
    <w:rsid w:val="00D1103C"/>
    <w:rsid w:val="00D11271"/>
    <w:rsid w:val="00D1307B"/>
    <w:rsid w:val="00D13A15"/>
    <w:rsid w:val="00D1438B"/>
    <w:rsid w:val="00D14A2A"/>
    <w:rsid w:val="00D1648B"/>
    <w:rsid w:val="00D165E8"/>
    <w:rsid w:val="00D200F6"/>
    <w:rsid w:val="00D223FC"/>
    <w:rsid w:val="00D23768"/>
    <w:rsid w:val="00D23BCE"/>
    <w:rsid w:val="00D244C3"/>
    <w:rsid w:val="00D271E1"/>
    <w:rsid w:val="00D30339"/>
    <w:rsid w:val="00D31369"/>
    <w:rsid w:val="00D324E5"/>
    <w:rsid w:val="00D36783"/>
    <w:rsid w:val="00D37567"/>
    <w:rsid w:val="00D40A0D"/>
    <w:rsid w:val="00D40DD0"/>
    <w:rsid w:val="00D44E6F"/>
    <w:rsid w:val="00D4619D"/>
    <w:rsid w:val="00D4623B"/>
    <w:rsid w:val="00D46DF7"/>
    <w:rsid w:val="00D50D08"/>
    <w:rsid w:val="00D5138D"/>
    <w:rsid w:val="00D52AF2"/>
    <w:rsid w:val="00D52F27"/>
    <w:rsid w:val="00D5464F"/>
    <w:rsid w:val="00D57393"/>
    <w:rsid w:val="00D64BAF"/>
    <w:rsid w:val="00D6624E"/>
    <w:rsid w:val="00D67D7A"/>
    <w:rsid w:val="00D72EF9"/>
    <w:rsid w:val="00D73337"/>
    <w:rsid w:val="00D757F6"/>
    <w:rsid w:val="00D80CBE"/>
    <w:rsid w:val="00D82138"/>
    <w:rsid w:val="00D83B92"/>
    <w:rsid w:val="00D91FCF"/>
    <w:rsid w:val="00D921F3"/>
    <w:rsid w:val="00D94E85"/>
    <w:rsid w:val="00D9596F"/>
    <w:rsid w:val="00D9638A"/>
    <w:rsid w:val="00D9647C"/>
    <w:rsid w:val="00DA1C8F"/>
    <w:rsid w:val="00DA3B83"/>
    <w:rsid w:val="00DA3D6F"/>
    <w:rsid w:val="00DA3FEC"/>
    <w:rsid w:val="00DA51C2"/>
    <w:rsid w:val="00DB222B"/>
    <w:rsid w:val="00DB39B4"/>
    <w:rsid w:val="00DB54FD"/>
    <w:rsid w:val="00DB684E"/>
    <w:rsid w:val="00DB794E"/>
    <w:rsid w:val="00DC51FB"/>
    <w:rsid w:val="00DC7D03"/>
    <w:rsid w:val="00DD0C80"/>
    <w:rsid w:val="00DD2443"/>
    <w:rsid w:val="00DD3968"/>
    <w:rsid w:val="00DD41CF"/>
    <w:rsid w:val="00DD4870"/>
    <w:rsid w:val="00DD4A31"/>
    <w:rsid w:val="00DD5D77"/>
    <w:rsid w:val="00DE0478"/>
    <w:rsid w:val="00DE04F6"/>
    <w:rsid w:val="00DE1ABE"/>
    <w:rsid w:val="00DE1B00"/>
    <w:rsid w:val="00DE4385"/>
    <w:rsid w:val="00DE4F76"/>
    <w:rsid w:val="00DE644C"/>
    <w:rsid w:val="00DE6463"/>
    <w:rsid w:val="00DF0B1D"/>
    <w:rsid w:val="00DF5083"/>
    <w:rsid w:val="00E028D5"/>
    <w:rsid w:val="00E02900"/>
    <w:rsid w:val="00E02B6D"/>
    <w:rsid w:val="00E05B3B"/>
    <w:rsid w:val="00E121F2"/>
    <w:rsid w:val="00E15E5F"/>
    <w:rsid w:val="00E20B77"/>
    <w:rsid w:val="00E2175B"/>
    <w:rsid w:val="00E22178"/>
    <w:rsid w:val="00E2361B"/>
    <w:rsid w:val="00E238E9"/>
    <w:rsid w:val="00E24FA4"/>
    <w:rsid w:val="00E304AA"/>
    <w:rsid w:val="00E3206C"/>
    <w:rsid w:val="00E34C62"/>
    <w:rsid w:val="00E35A6D"/>
    <w:rsid w:val="00E4120D"/>
    <w:rsid w:val="00E413F0"/>
    <w:rsid w:val="00E4170E"/>
    <w:rsid w:val="00E420EC"/>
    <w:rsid w:val="00E4484E"/>
    <w:rsid w:val="00E479D8"/>
    <w:rsid w:val="00E540B1"/>
    <w:rsid w:val="00E5549E"/>
    <w:rsid w:val="00E5605D"/>
    <w:rsid w:val="00E56862"/>
    <w:rsid w:val="00E57C2B"/>
    <w:rsid w:val="00E6261E"/>
    <w:rsid w:val="00E658D0"/>
    <w:rsid w:val="00E72177"/>
    <w:rsid w:val="00E72BBC"/>
    <w:rsid w:val="00E72C67"/>
    <w:rsid w:val="00E73CF2"/>
    <w:rsid w:val="00E76DAF"/>
    <w:rsid w:val="00E80413"/>
    <w:rsid w:val="00E822AE"/>
    <w:rsid w:val="00E83ADE"/>
    <w:rsid w:val="00E84254"/>
    <w:rsid w:val="00E90CFF"/>
    <w:rsid w:val="00E92E9F"/>
    <w:rsid w:val="00E95D53"/>
    <w:rsid w:val="00EA1169"/>
    <w:rsid w:val="00EA3474"/>
    <w:rsid w:val="00EA4374"/>
    <w:rsid w:val="00EA55EB"/>
    <w:rsid w:val="00EB09EF"/>
    <w:rsid w:val="00EB2D36"/>
    <w:rsid w:val="00EB34B9"/>
    <w:rsid w:val="00EC0167"/>
    <w:rsid w:val="00EC14D8"/>
    <w:rsid w:val="00EC19CF"/>
    <w:rsid w:val="00EC1B07"/>
    <w:rsid w:val="00EC1E26"/>
    <w:rsid w:val="00EC2C08"/>
    <w:rsid w:val="00EC4000"/>
    <w:rsid w:val="00EC44EB"/>
    <w:rsid w:val="00EC527E"/>
    <w:rsid w:val="00EC7786"/>
    <w:rsid w:val="00EC7E42"/>
    <w:rsid w:val="00ED038D"/>
    <w:rsid w:val="00ED130B"/>
    <w:rsid w:val="00ED3214"/>
    <w:rsid w:val="00ED4701"/>
    <w:rsid w:val="00EE0E0E"/>
    <w:rsid w:val="00EE2122"/>
    <w:rsid w:val="00EE2E7E"/>
    <w:rsid w:val="00EF15C2"/>
    <w:rsid w:val="00EF1A37"/>
    <w:rsid w:val="00EF3FD1"/>
    <w:rsid w:val="00EF5F0F"/>
    <w:rsid w:val="00F009DC"/>
    <w:rsid w:val="00F01299"/>
    <w:rsid w:val="00F02A0A"/>
    <w:rsid w:val="00F02C75"/>
    <w:rsid w:val="00F05470"/>
    <w:rsid w:val="00F05851"/>
    <w:rsid w:val="00F0591D"/>
    <w:rsid w:val="00F05B20"/>
    <w:rsid w:val="00F0652B"/>
    <w:rsid w:val="00F072B0"/>
    <w:rsid w:val="00F07530"/>
    <w:rsid w:val="00F11570"/>
    <w:rsid w:val="00F13100"/>
    <w:rsid w:val="00F14985"/>
    <w:rsid w:val="00F16471"/>
    <w:rsid w:val="00F20ECD"/>
    <w:rsid w:val="00F22B12"/>
    <w:rsid w:val="00F234FD"/>
    <w:rsid w:val="00F25252"/>
    <w:rsid w:val="00F304A9"/>
    <w:rsid w:val="00F337B3"/>
    <w:rsid w:val="00F34397"/>
    <w:rsid w:val="00F37253"/>
    <w:rsid w:val="00F41D68"/>
    <w:rsid w:val="00F449E5"/>
    <w:rsid w:val="00F47F1A"/>
    <w:rsid w:val="00F512CF"/>
    <w:rsid w:val="00F552BE"/>
    <w:rsid w:val="00F60C1F"/>
    <w:rsid w:val="00F610DD"/>
    <w:rsid w:val="00F62E34"/>
    <w:rsid w:val="00F635B7"/>
    <w:rsid w:val="00F65901"/>
    <w:rsid w:val="00F66D1A"/>
    <w:rsid w:val="00F67154"/>
    <w:rsid w:val="00F6758C"/>
    <w:rsid w:val="00F72182"/>
    <w:rsid w:val="00F728C3"/>
    <w:rsid w:val="00F74414"/>
    <w:rsid w:val="00F74823"/>
    <w:rsid w:val="00F7494B"/>
    <w:rsid w:val="00F758DE"/>
    <w:rsid w:val="00F76469"/>
    <w:rsid w:val="00F7725A"/>
    <w:rsid w:val="00F83A88"/>
    <w:rsid w:val="00F84668"/>
    <w:rsid w:val="00F85113"/>
    <w:rsid w:val="00F85196"/>
    <w:rsid w:val="00F85942"/>
    <w:rsid w:val="00F85A62"/>
    <w:rsid w:val="00F87287"/>
    <w:rsid w:val="00F903E4"/>
    <w:rsid w:val="00F92960"/>
    <w:rsid w:val="00F96FA2"/>
    <w:rsid w:val="00FA3069"/>
    <w:rsid w:val="00FA4A4A"/>
    <w:rsid w:val="00FA7773"/>
    <w:rsid w:val="00FB0BF9"/>
    <w:rsid w:val="00FB0CA5"/>
    <w:rsid w:val="00FB1C3C"/>
    <w:rsid w:val="00FB2BBF"/>
    <w:rsid w:val="00FB5078"/>
    <w:rsid w:val="00FB6D99"/>
    <w:rsid w:val="00FC133B"/>
    <w:rsid w:val="00FC3FCC"/>
    <w:rsid w:val="00FC58DC"/>
    <w:rsid w:val="00FC6512"/>
    <w:rsid w:val="00FC6C6B"/>
    <w:rsid w:val="00FC7F75"/>
    <w:rsid w:val="00FD4868"/>
    <w:rsid w:val="00FD54DE"/>
    <w:rsid w:val="00FD78DD"/>
    <w:rsid w:val="00FE1603"/>
    <w:rsid w:val="00FE1C94"/>
    <w:rsid w:val="00FE2394"/>
    <w:rsid w:val="00FE4895"/>
    <w:rsid w:val="00FE60D0"/>
    <w:rsid w:val="00FE60D8"/>
    <w:rsid w:val="00FE79E5"/>
    <w:rsid w:val="00FF020B"/>
    <w:rsid w:val="00FF1725"/>
    <w:rsid w:val="00FF2233"/>
    <w:rsid w:val="00FF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List" w:qFormat="1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B88"/>
  </w:style>
  <w:style w:type="paragraph" w:styleId="1">
    <w:name w:val="heading 1"/>
    <w:basedOn w:val="a"/>
    <w:next w:val="a"/>
    <w:link w:val="10"/>
    <w:qFormat/>
    <w:rsid w:val="00CB1DD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35405C"/>
    <w:pPr>
      <w:keepNext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B2052A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B2052A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CB1DD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5405C"/>
    <w:pPr>
      <w:keepNext/>
      <w:ind w:firstLine="708"/>
      <w:jc w:val="both"/>
      <w:outlineLvl w:val="5"/>
    </w:pPr>
    <w:rPr>
      <w:sz w:val="28"/>
      <w:szCs w:val="24"/>
    </w:rPr>
  </w:style>
  <w:style w:type="paragraph" w:styleId="9">
    <w:name w:val="heading 9"/>
    <w:basedOn w:val="a"/>
    <w:next w:val="a"/>
    <w:link w:val="90"/>
    <w:qFormat/>
    <w:rsid w:val="0071717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1DDE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35405C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CB1DDE"/>
    <w:rPr>
      <w:b/>
      <w:sz w:val="24"/>
    </w:rPr>
  </w:style>
  <w:style w:type="character" w:customStyle="1" w:styleId="40">
    <w:name w:val="Заголовок 4 Знак"/>
    <w:link w:val="4"/>
    <w:rsid w:val="00CB1DDE"/>
    <w:rPr>
      <w:sz w:val="24"/>
    </w:rPr>
  </w:style>
  <w:style w:type="character" w:customStyle="1" w:styleId="50">
    <w:name w:val="Заголовок 5 Знак"/>
    <w:link w:val="5"/>
    <w:rsid w:val="00CB1D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5405C"/>
    <w:rPr>
      <w:sz w:val="28"/>
      <w:szCs w:val="24"/>
    </w:rPr>
  </w:style>
  <w:style w:type="character" w:customStyle="1" w:styleId="90">
    <w:name w:val="Заголовок 9 Знак"/>
    <w:link w:val="9"/>
    <w:rsid w:val="00CB1DDE"/>
    <w:rPr>
      <w:rFonts w:ascii="Arial" w:hAnsi="Arial" w:cs="Arial"/>
      <w:sz w:val="22"/>
      <w:szCs w:val="22"/>
    </w:rPr>
  </w:style>
  <w:style w:type="paragraph" w:styleId="a3">
    <w:name w:val="List"/>
    <w:basedOn w:val="a"/>
    <w:qFormat/>
    <w:rsid w:val="00340B88"/>
    <w:pPr>
      <w:widowControl w:val="0"/>
      <w:ind w:left="283" w:hanging="283"/>
    </w:pPr>
  </w:style>
  <w:style w:type="paragraph" w:styleId="a4">
    <w:name w:val="caption"/>
    <w:basedOn w:val="a"/>
    <w:qFormat/>
    <w:rsid w:val="00340B88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340B88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link w:val="a5"/>
    <w:rsid w:val="00CB1DDE"/>
    <w:rPr>
      <w:rFonts w:ascii="Arial" w:hAnsi="Arial"/>
      <w:i/>
      <w:sz w:val="24"/>
    </w:rPr>
  </w:style>
  <w:style w:type="paragraph" w:styleId="a7">
    <w:name w:val="Body Text Indent"/>
    <w:basedOn w:val="a"/>
    <w:link w:val="a8"/>
    <w:rsid w:val="00340B88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B1DDE"/>
    <w:rPr>
      <w:sz w:val="28"/>
    </w:rPr>
  </w:style>
  <w:style w:type="table" w:styleId="a9">
    <w:name w:val="Table Grid"/>
    <w:basedOn w:val="a1"/>
    <w:uiPriority w:val="59"/>
    <w:rsid w:val="00610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610D6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CB1DD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1717E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Title">
    <w:name w:val="ConsPlusTitle"/>
    <w:rsid w:val="007171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171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171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B2052A"/>
    <w:pPr>
      <w:spacing w:after="120" w:line="480" w:lineRule="auto"/>
    </w:pPr>
  </w:style>
  <w:style w:type="character" w:customStyle="1" w:styleId="22">
    <w:name w:val="Основной текст 2 Знак"/>
    <w:link w:val="21"/>
    <w:rsid w:val="00CB1DDE"/>
  </w:style>
  <w:style w:type="paragraph" w:customStyle="1" w:styleId="ac">
    <w:name w:val="???????"/>
    <w:rsid w:val="00B2052A"/>
    <w:pPr>
      <w:jc w:val="both"/>
    </w:pPr>
    <w:rPr>
      <w:sz w:val="28"/>
    </w:rPr>
  </w:style>
  <w:style w:type="paragraph" w:styleId="31">
    <w:name w:val="Body Text 3"/>
    <w:basedOn w:val="a"/>
    <w:link w:val="32"/>
    <w:uiPriority w:val="99"/>
    <w:rsid w:val="00AB7C0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CB1DDE"/>
    <w:rPr>
      <w:sz w:val="16"/>
      <w:szCs w:val="16"/>
    </w:rPr>
  </w:style>
  <w:style w:type="paragraph" w:styleId="ad">
    <w:name w:val="Body Text"/>
    <w:basedOn w:val="a"/>
    <w:link w:val="ae"/>
    <w:rsid w:val="00AB7C07"/>
    <w:pPr>
      <w:widowControl w:val="0"/>
      <w:autoSpaceDE w:val="0"/>
      <w:autoSpaceDN w:val="0"/>
      <w:adjustRightInd w:val="0"/>
      <w:spacing w:after="120"/>
    </w:pPr>
  </w:style>
  <w:style w:type="character" w:customStyle="1" w:styleId="ae">
    <w:name w:val="Основной текст Знак"/>
    <w:link w:val="ad"/>
    <w:rsid w:val="00CB1DDE"/>
  </w:style>
  <w:style w:type="paragraph" w:styleId="23">
    <w:name w:val="Body Text Indent 2"/>
    <w:basedOn w:val="a"/>
    <w:link w:val="24"/>
    <w:rsid w:val="00AB7C07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CB1DDE"/>
  </w:style>
  <w:style w:type="paragraph" w:styleId="af">
    <w:name w:val="Title"/>
    <w:basedOn w:val="a"/>
    <w:link w:val="af0"/>
    <w:qFormat/>
    <w:rsid w:val="00AB7C07"/>
    <w:pPr>
      <w:jc w:val="center"/>
    </w:pPr>
    <w:rPr>
      <w:b/>
      <w:i/>
      <w:sz w:val="28"/>
    </w:rPr>
  </w:style>
  <w:style w:type="character" w:customStyle="1" w:styleId="af0">
    <w:name w:val="Название Знак"/>
    <w:link w:val="af"/>
    <w:rsid w:val="00CB1DDE"/>
    <w:rPr>
      <w:b/>
      <w:i/>
      <w:sz w:val="28"/>
    </w:rPr>
  </w:style>
  <w:style w:type="paragraph" w:customStyle="1" w:styleId="11">
    <w:name w:val="1"/>
    <w:basedOn w:val="a"/>
    <w:rsid w:val="00AB7C07"/>
    <w:pPr>
      <w:spacing w:after="160" w:line="240" w:lineRule="exact"/>
    </w:pPr>
    <w:rPr>
      <w:rFonts w:ascii="Verdana" w:hAnsi="Verdana"/>
      <w:lang w:val="en-US" w:eastAsia="en-US"/>
    </w:rPr>
  </w:style>
  <w:style w:type="paragraph" w:styleId="af1">
    <w:name w:val="header"/>
    <w:basedOn w:val="a"/>
    <w:link w:val="af2"/>
    <w:uiPriority w:val="99"/>
    <w:rsid w:val="00AB7C0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2">
    <w:name w:val="Верхний колонтитул Знак"/>
    <w:link w:val="af1"/>
    <w:uiPriority w:val="99"/>
    <w:rsid w:val="00CB1DDE"/>
  </w:style>
  <w:style w:type="character" w:styleId="af3">
    <w:name w:val="page number"/>
    <w:basedOn w:val="a0"/>
    <w:rsid w:val="00AB7C07"/>
  </w:style>
  <w:style w:type="paragraph" w:customStyle="1" w:styleId="210">
    <w:name w:val="Основной текст 21"/>
    <w:basedOn w:val="a"/>
    <w:rsid w:val="00AB7C07"/>
    <w:pPr>
      <w:spacing w:line="360" w:lineRule="auto"/>
      <w:ind w:firstLine="709"/>
      <w:jc w:val="both"/>
    </w:pPr>
    <w:rPr>
      <w:sz w:val="24"/>
    </w:rPr>
  </w:style>
  <w:style w:type="paragraph" w:styleId="af4">
    <w:name w:val="Document Map"/>
    <w:basedOn w:val="a"/>
    <w:link w:val="af5"/>
    <w:rsid w:val="00E80413"/>
    <w:pPr>
      <w:shd w:val="clear" w:color="auto" w:fill="000080"/>
    </w:pPr>
    <w:rPr>
      <w:rFonts w:ascii="Tahoma" w:hAnsi="Tahoma"/>
    </w:rPr>
  </w:style>
  <w:style w:type="character" w:customStyle="1" w:styleId="af5">
    <w:name w:val="Схема документа Знак"/>
    <w:link w:val="af4"/>
    <w:rsid w:val="00CB1DDE"/>
    <w:rPr>
      <w:rFonts w:ascii="Tahoma" w:hAnsi="Tahoma" w:cs="Tahoma"/>
      <w:shd w:val="clear" w:color="auto" w:fill="000080"/>
    </w:rPr>
  </w:style>
  <w:style w:type="character" w:customStyle="1" w:styleId="FontStyle13">
    <w:name w:val="Font Style13"/>
    <w:rsid w:val="00CB1DDE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CB1DDE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CB1DDE"/>
    <w:pPr>
      <w:widowControl w:val="0"/>
      <w:autoSpaceDE w:val="0"/>
      <w:autoSpaceDN w:val="0"/>
      <w:adjustRightInd w:val="0"/>
      <w:spacing w:line="346" w:lineRule="exact"/>
    </w:pPr>
    <w:rPr>
      <w:sz w:val="24"/>
      <w:szCs w:val="24"/>
    </w:rPr>
  </w:style>
  <w:style w:type="paragraph" w:styleId="af6">
    <w:name w:val="No Spacing"/>
    <w:link w:val="af7"/>
    <w:uiPriority w:val="1"/>
    <w:qFormat/>
    <w:rsid w:val="00CB1DD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7">
    <w:name w:val="Без интервала Знак"/>
    <w:link w:val="af6"/>
    <w:uiPriority w:val="1"/>
    <w:locked/>
    <w:rsid w:val="008879AB"/>
    <w:rPr>
      <w:rFonts w:ascii="Calibri" w:eastAsia="Calibri" w:hAnsi="Calibri"/>
      <w:sz w:val="22"/>
      <w:szCs w:val="22"/>
      <w:lang w:eastAsia="ar-SA" w:bidi="ar-SA"/>
    </w:rPr>
  </w:style>
  <w:style w:type="paragraph" w:styleId="33">
    <w:name w:val="Body Text Indent 3"/>
    <w:basedOn w:val="a"/>
    <w:link w:val="34"/>
    <w:rsid w:val="00CB1D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CB1DDE"/>
    <w:rPr>
      <w:sz w:val="16"/>
      <w:szCs w:val="16"/>
    </w:rPr>
  </w:style>
  <w:style w:type="paragraph" w:customStyle="1" w:styleId="Style6">
    <w:name w:val="Style6"/>
    <w:basedOn w:val="a"/>
    <w:rsid w:val="00CB1DDE"/>
    <w:pPr>
      <w:widowControl w:val="0"/>
      <w:autoSpaceDE w:val="0"/>
      <w:autoSpaceDN w:val="0"/>
      <w:adjustRightInd w:val="0"/>
      <w:spacing w:line="974" w:lineRule="exact"/>
    </w:pPr>
    <w:rPr>
      <w:sz w:val="24"/>
      <w:szCs w:val="24"/>
    </w:rPr>
  </w:style>
  <w:style w:type="paragraph" w:customStyle="1" w:styleId="Style1">
    <w:name w:val="Style1"/>
    <w:basedOn w:val="a"/>
    <w:rsid w:val="00CB1D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CB1DDE"/>
    <w:pPr>
      <w:widowControl w:val="0"/>
      <w:autoSpaceDE w:val="0"/>
      <w:autoSpaceDN w:val="0"/>
      <w:adjustRightInd w:val="0"/>
      <w:spacing w:line="329" w:lineRule="exact"/>
      <w:ind w:firstLine="686"/>
    </w:pPr>
    <w:rPr>
      <w:sz w:val="24"/>
      <w:szCs w:val="24"/>
    </w:rPr>
  </w:style>
  <w:style w:type="paragraph" w:customStyle="1" w:styleId="Style4">
    <w:name w:val="Style4"/>
    <w:basedOn w:val="a"/>
    <w:rsid w:val="00CB1DD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rsid w:val="00CB1DDE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rsid w:val="00CB1DDE"/>
    <w:rPr>
      <w:rFonts w:ascii="Times New Roman" w:hAnsi="Times New Roman" w:cs="Times New Roman"/>
      <w:sz w:val="26"/>
      <w:szCs w:val="26"/>
    </w:rPr>
  </w:style>
  <w:style w:type="paragraph" w:customStyle="1" w:styleId="CharChar1CharChar1CharChar">
    <w:name w:val="Char Char Знак Знак1 Char Char1 Знак Знак Char Char"/>
    <w:basedOn w:val="a"/>
    <w:rsid w:val="00CB1DD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footer"/>
    <w:basedOn w:val="a"/>
    <w:link w:val="af9"/>
    <w:uiPriority w:val="99"/>
    <w:rsid w:val="00CB1DD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CB1DDE"/>
  </w:style>
  <w:style w:type="character" w:customStyle="1" w:styleId="12">
    <w:name w:val="Название Знак1"/>
    <w:uiPriority w:val="10"/>
    <w:rsid w:val="00CB1DD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3">
    <w:name w:val="Основной текст Знак1"/>
    <w:uiPriority w:val="99"/>
    <w:semiHidden/>
    <w:rsid w:val="00CB1DDE"/>
    <w:rPr>
      <w:sz w:val="24"/>
      <w:szCs w:val="24"/>
    </w:rPr>
  </w:style>
  <w:style w:type="character" w:customStyle="1" w:styleId="14">
    <w:name w:val="Основной текст с отступом Знак1"/>
    <w:uiPriority w:val="99"/>
    <w:semiHidden/>
    <w:rsid w:val="00CB1DDE"/>
    <w:rPr>
      <w:sz w:val="24"/>
      <w:szCs w:val="24"/>
    </w:rPr>
  </w:style>
  <w:style w:type="character" w:customStyle="1" w:styleId="310">
    <w:name w:val="Основной текст 3 Знак1"/>
    <w:uiPriority w:val="99"/>
    <w:semiHidden/>
    <w:rsid w:val="00CB1DDE"/>
    <w:rPr>
      <w:sz w:val="16"/>
      <w:szCs w:val="16"/>
    </w:rPr>
  </w:style>
  <w:style w:type="paragraph" w:customStyle="1" w:styleId="311">
    <w:name w:val="Основной текст с отступом 31"/>
    <w:basedOn w:val="a"/>
    <w:rsid w:val="00CB1DDE"/>
    <w:pPr>
      <w:suppressAutoHyphens/>
      <w:ind w:firstLine="720"/>
      <w:jc w:val="both"/>
    </w:pPr>
    <w:rPr>
      <w:rFonts w:cs="Calibri"/>
      <w:sz w:val="28"/>
      <w:szCs w:val="24"/>
      <w:lang w:eastAsia="ar-SA"/>
    </w:rPr>
  </w:style>
  <w:style w:type="paragraph" w:styleId="afa">
    <w:name w:val="List Paragraph"/>
    <w:basedOn w:val="a"/>
    <w:uiPriority w:val="34"/>
    <w:qFormat/>
    <w:rsid w:val="00CB1DDE"/>
    <w:pPr>
      <w:ind w:left="708"/>
    </w:pPr>
    <w:rPr>
      <w:sz w:val="24"/>
      <w:szCs w:val="24"/>
    </w:rPr>
  </w:style>
  <w:style w:type="paragraph" w:styleId="afb">
    <w:name w:val="Normal (Web)"/>
    <w:basedOn w:val="a"/>
    <w:unhideWhenUsed/>
    <w:rsid w:val="00CB1DDE"/>
    <w:pPr>
      <w:spacing w:before="100" w:beforeAutospacing="1" w:after="100" w:afterAutospacing="1"/>
    </w:pPr>
    <w:rPr>
      <w:rFonts w:ascii="Trebuchet MS" w:hAnsi="Trebuchet MS"/>
      <w:color w:val="003300"/>
    </w:rPr>
  </w:style>
  <w:style w:type="character" w:customStyle="1" w:styleId="zag1">
    <w:name w:val="zag1"/>
    <w:rsid w:val="00CB1DDE"/>
    <w:rPr>
      <w:rFonts w:ascii="Georgia" w:hAnsi="Georgia" w:hint="default"/>
      <w:b/>
      <w:bCs/>
      <w:i w:val="0"/>
      <w:iCs w:val="0"/>
      <w:strike w:val="0"/>
      <w:dstrike w:val="0"/>
      <w:color w:val="003300"/>
      <w:sz w:val="18"/>
      <w:szCs w:val="18"/>
      <w:u w:val="none"/>
      <w:effect w:val="none"/>
    </w:rPr>
  </w:style>
  <w:style w:type="paragraph" w:customStyle="1" w:styleId="western">
    <w:name w:val="western"/>
    <w:basedOn w:val="a"/>
    <w:rsid w:val="00AC125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Standard">
    <w:name w:val="Standard"/>
    <w:rsid w:val="00AC125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211">
    <w:name w:val="Основной текст с отступом 21"/>
    <w:basedOn w:val="a"/>
    <w:rsid w:val="00AC1254"/>
    <w:pPr>
      <w:suppressAutoHyphens/>
      <w:spacing w:line="100" w:lineRule="atLeast"/>
      <w:ind w:left="5760"/>
    </w:pPr>
    <w:rPr>
      <w:kern w:val="2"/>
      <w:sz w:val="28"/>
      <w:szCs w:val="24"/>
      <w:lang w:eastAsia="ar-SA"/>
    </w:rPr>
  </w:style>
  <w:style w:type="character" w:styleId="afc">
    <w:name w:val="Strong"/>
    <w:qFormat/>
    <w:rsid w:val="004A0EB5"/>
    <w:rPr>
      <w:b/>
      <w:bCs/>
    </w:rPr>
  </w:style>
  <w:style w:type="paragraph" w:customStyle="1" w:styleId="BodyTextIndent22">
    <w:name w:val="Body Text Indent 22"/>
    <w:basedOn w:val="a"/>
    <w:rsid w:val="008879AB"/>
    <w:pPr>
      <w:widowControl w:val="0"/>
      <w:ind w:firstLine="567"/>
      <w:jc w:val="both"/>
    </w:pPr>
    <w:rPr>
      <w:sz w:val="24"/>
    </w:rPr>
  </w:style>
  <w:style w:type="paragraph" w:styleId="afd">
    <w:name w:val="Plain Text"/>
    <w:basedOn w:val="a"/>
    <w:link w:val="afe"/>
    <w:rsid w:val="008879AB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e">
    <w:name w:val="Текст Знак"/>
    <w:link w:val="afd"/>
    <w:rsid w:val="008879AB"/>
    <w:rPr>
      <w:color w:val="000000"/>
      <w:sz w:val="28"/>
    </w:rPr>
  </w:style>
  <w:style w:type="paragraph" w:customStyle="1" w:styleId="aff">
    <w:name w:val="Письмо"/>
    <w:basedOn w:val="a"/>
    <w:rsid w:val="008879AB"/>
    <w:pPr>
      <w:tabs>
        <w:tab w:val="left" w:pos="720"/>
      </w:tabs>
      <w:spacing w:line="320" w:lineRule="exact"/>
      <w:ind w:firstLine="720"/>
      <w:jc w:val="both"/>
    </w:pPr>
    <w:rPr>
      <w:sz w:val="28"/>
    </w:rPr>
  </w:style>
  <w:style w:type="paragraph" w:customStyle="1" w:styleId="25">
    <w:name w:val="Обычный2"/>
    <w:rsid w:val="008879AB"/>
    <w:rPr>
      <w:rFonts w:ascii="Arial" w:hAnsi="Arial"/>
      <w:snapToGrid w:val="0"/>
    </w:rPr>
  </w:style>
  <w:style w:type="paragraph" w:customStyle="1" w:styleId="caaieiaie2">
    <w:name w:val="caaieiaie 2"/>
    <w:basedOn w:val="a"/>
    <w:next w:val="a"/>
    <w:rsid w:val="008879AB"/>
    <w:pPr>
      <w:keepNext/>
      <w:autoSpaceDE w:val="0"/>
      <w:autoSpaceDN w:val="0"/>
      <w:jc w:val="center"/>
    </w:pPr>
    <w:rPr>
      <w:sz w:val="28"/>
    </w:rPr>
  </w:style>
  <w:style w:type="paragraph" w:customStyle="1" w:styleId="2110">
    <w:name w:val="Основной текст с отступом 211"/>
    <w:basedOn w:val="a"/>
    <w:rsid w:val="008879AB"/>
    <w:pPr>
      <w:spacing w:line="360" w:lineRule="auto"/>
      <w:ind w:firstLine="720"/>
      <w:jc w:val="both"/>
    </w:pPr>
    <w:rPr>
      <w:sz w:val="26"/>
    </w:rPr>
  </w:style>
  <w:style w:type="paragraph" w:customStyle="1" w:styleId="ConsPlusCell">
    <w:name w:val="ConsPlusCell"/>
    <w:uiPriority w:val="99"/>
    <w:rsid w:val="008879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35405C"/>
    <w:pPr>
      <w:spacing w:after="160" w:line="240" w:lineRule="exact"/>
    </w:pPr>
    <w:rPr>
      <w:rFonts w:ascii="Verdana" w:hAnsi="Verdana"/>
      <w:lang w:val="en-US" w:eastAsia="en-US"/>
    </w:rPr>
  </w:style>
  <w:style w:type="character" w:styleId="aff0">
    <w:name w:val="Hyperlink"/>
    <w:uiPriority w:val="99"/>
    <w:rsid w:val="0035405C"/>
    <w:rPr>
      <w:color w:val="0000FF"/>
      <w:u w:val="single"/>
    </w:rPr>
  </w:style>
  <w:style w:type="character" w:styleId="aff1">
    <w:name w:val="Emphasis"/>
    <w:qFormat/>
    <w:rsid w:val="0035405C"/>
    <w:rPr>
      <w:i/>
      <w:iCs/>
    </w:rPr>
  </w:style>
  <w:style w:type="paragraph" w:customStyle="1" w:styleId="TableContents">
    <w:name w:val="Table Contents"/>
    <w:basedOn w:val="Standard"/>
    <w:rsid w:val="0035405C"/>
    <w:pPr>
      <w:suppressLineNumbers/>
    </w:pPr>
    <w:rPr>
      <w:rFonts w:eastAsia="Lucida Sans Unicode"/>
      <w:lang w:val="ru-RU" w:eastAsia="ru-RU" w:bidi="ar-SA"/>
    </w:rPr>
  </w:style>
  <w:style w:type="paragraph" w:customStyle="1" w:styleId="15">
    <w:name w:val="Без интервала1"/>
    <w:rsid w:val="0035405C"/>
    <w:rPr>
      <w:rFonts w:ascii="Calibri" w:hAnsi="Calibri"/>
      <w:sz w:val="22"/>
      <w:szCs w:val="22"/>
      <w:lang w:eastAsia="en-US"/>
    </w:rPr>
  </w:style>
  <w:style w:type="paragraph" w:customStyle="1" w:styleId="16">
    <w:name w:val="Стиль1"/>
    <w:basedOn w:val="a"/>
    <w:rsid w:val="0035405C"/>
    <w:pPr>
      <w:spacing w:line="360" w:lineRule="auto"/>
      <w:ind w:left="851"/>
      <w:jc w:val="both"/>
    </w:pPr>
    <w:rPr>
      <w:sz w:val="28"/>
      <w:szCs w:val="28"/>
    </w:rPr>
  </w:style>
  <w:style w:type="paragraph" w:customStyle="1" w:styleId="aff2">
    <w:name w:val="Цифры таблицы"/>
    <w:rsid w:val="0035405C"/>
    <w:pPr>
      <w:ind w:right="113"/>
      <w:jc w:val="right"/>
    </w:pPr>
    <w:rPr>
      <w:rFonts w:ascii="Arial" w:hAnsi="Arial"/>
      <w:sz w:val="24"/>
    </w:rPr>
  </w:style>
  <w:style w:type="paragraph" w:customStyle="1" w:styleId="msonormalcxspmiddle">
    <w:name w:val="msonormalcxspmiddle"/>
    <w:basedOn w:val="a"/>
    <w:rsid w:val="00D9647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9647C"/>
  </w:style>
  <w:style w:type="paragraph" w:customStyle="1" w:styleId="p10">
    <w:name w:val="p10"/>
    <w:basedOn w:val="a"/>
    <w:rsid w:val="00D9647C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D9647C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D9647C"/>
    <w:pPr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a"/>
    <w:rsid w:val="00D9647C"/>
    <w:pPr>
      <w:spacing w:before="100" w:beforeAutospacing="1" w:after="100" w:afterAutospacing="1"/>
    </w:pPr>
    <w:rPr>
      <w:sz w:val="24"/>
      <w:szCs w:val="24"/>
    </w:rPr>
  </w:style>
  <w:style w:type="character" w:styleId="aff3">
    <w:name w:val="FollowedHyperlink"/>
    <w:uiPriority w:val="99"/>
    <w:unhideWhenUsed/>
    <w:rsid w:val="00D52AF2"/>
    <w:rPr>
      <w:color w:val="800080"/>
      <w:u w:val="single"/>
    </w:rPr>
  </w:style>
  <w:style w:type="paragraph" w:customStyle="1" w:styleId="p2">
    <w:name w:val="p2"/>
    <w:basedOn w:val="a"/>
    <w:rsid w:val="009449A0"/>
    <w:pPr>
      <w:spacing w:before="100" w:beforeAutospacing="1" w:after="100" w:afterAutospacing="1"/>
    </w:pPr>
    <w:rPr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9734C5"/>
  </w:style>
  <w:style w:type="paragraph" w:customStyle="1" w:styleId="xl65">
    <w:name w:val="xl65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6">
    <w:name w:val="xl66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4"/>
      <w:szCs w:val="14"/>
    </w:rPr>
  </w:style>
  <w:style w:type="paragraph" w:customStyle="1" w:styleId="xl74">
    <w:name w:val="xl74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404040"/>
      <w:sz w:val="28"/>
      <w:szCs w:val="28"/>
    </w:rPr>
  </w:style>
  <w:style w:type="paragraph" w:customStyle="1" w:styleId="xl90">
    <w:name w:val="xl90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99">
    <w:name w:val="xl99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734C5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404040"/>
      <w:sz w:val="28"/>
      <w:szCs w:val="28"/>
    </w:rPr>
  </w:style>
  <w:style w:type="paragraph" w:customStyle="1" w:styleId="xl109">
    <w:name w:val="xl109"/>
    <w:basedOn w:val="a"/>
    <w:rsid w:val="009734C5"/>
    <w:pP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973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character" w:customStyle="1" w:styleId="aff4">
    <w:name w:val="Колонтитул_"/>
    <w:link w:val="aff5"/>
    <w:rsid w:val="00E121F2"/>
    <w:rPr>
      <w:rFonts w:ascii="FrankRuehl" w:eastAsia="FrankRuehl" w:hAnsi="FrankRuehl" w:cs="FrankRuehl"/>
      <w:b/>
      <w:bCs/>
      <w:spacing w:val="-3"/>
      <w:sz w:val="23"/>
      <w:szCs w:val="23"/>
      <w:shd w:val="clear" w:color="auto" w:fill="FFFFFF"/>
    </w:rPr>
  </w:style>
  <w:style w:type="character" w:customStyle="1" w:styleId="41">
    <w:name w:val="Заголовок №4_"/>
    <w:link w:val="42"/>
    <w:rsid w:val="00E121F2"/>
    <w:rPr>
      <w:b/>
      <w:bCs/>
      <w:spacing w:val="-1"/>
      <w:sz w:val="26"/>
      <w:szCs w:val="26"/>
      <w:shd w:val="clear" w:color="auto" w:fill="FFFFFF"/>
    </w:rPr>
  </w:style>
  <w:style w:type="character" w:customStyle="1" w:styleId="aff6">
    <w:name w:val="Основной текст_"/>
    <w:link w:val="51"/>
    <w:rsid w:val="00E121F2"/>
    <w:rPr>
      <w:sz w:val="26"/>
      <w:szCs w:val="26"/>
      <w:shd w:val="clear" w:color="auto" w:fill="FFFFFF"/>
    </w:rPr>
  </w:style>
  <w:style w:type="character" w:customStyle="1" w:styleId="18">
    <w:name w:val="Основной текст1"/>
    <w:rsid w:val="00E121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5">
    <w:name w:val="Основной текст (3)_"/>
    <w:link w:val="36"/>
    <w:rsid w:val="00E121F2"/>
    <w:rPr>
      <w:b/>
      <w:bCs/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rsid w:val="00E121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character" w:customStyle="1" w:styleId="43">
    <w:name w:val="Основной текст (4)_"/>
    <w:link w:val="44"/>
    <w:rsid w:val="00E121F2"/>
    <w:rPr>
      <w:i/>
      <w:iCs/>
      <w:spacing w:val="-2"/>
      <w:sz w:val="26"/>
      <w:szCs w:val="26"/>
      <w:shd w:val="clear" w:color="auto" w:fill="FFFFFF"/>
    </w:rPr>
  </w:style>
  <w:style w:type="character" w:customStyle="1" w:styleId="91">
    <w:name w:val="Подпись к картинке (9)_"/>
    <w:link w:val="92"/>
    <w:rsid w:val="00E121F2"/>
    <w:rPr>
      <w:rFonts w:ascii="Segoe UI" w:eastAsia="Segoe UI" w:hAnsi="Segoe UI" w:cs="Segoe UI"/>
      <w:spacing w:val="4"/>
      <w:sz w:val="18"/>
      <w:szCs w:val="18"/>
      <w:shd w:val="clear" w:color="auto" w:fill="FFFFFF"/>
    </w:rPr>
  </w:style>
  <w:style w:type="character" w:customStyle="1" w:styleId="0pt0">
    <w:name w:val="Основной текст + Полужирный;Интервал 0 pt"/>
    <w:rsid w:val="00E121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30pt">
    <w:name w:val="Основной текст (3) + Не полужирный;Интервал 0 pt"/>
    <w:rsid w:val="00E121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0pt">
    <w:name w:val="Основной текст (4) + Не курсив;Интервал 0 pt"/>
    <w:rsid w:val="00E121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f7">
    <w:name w:val="Подпись к таблице_"/>
    <w:rsid w:val="00E121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f8">
    <w:name w:val="Подпись к таблице"/>
    <w:rsid w:val="00E121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05pt0pt">
    <w:name w:val="Основной текст + 10;5 pt;Интервал 0 pt"/>
    <w:rsid w:val="00E121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aff5">
    <w:name w:val="Колонтитул"/>
    <w:basedOn w:val="a"/>
    <w:link w:val="aff4"/>
    <w:rsid w:val="00E121F2"/>
    <w:pPr>
      <w:widowControl w:val="0"/>
      <w:shd w:val="clear" w:color="auto" w:fill="FFFFFF"/>
      <w:spacing w:line="0" w:lineRule="atLeast"/>
    </w:pPr>
    <w:rPr>
      <w:rFonts w:ascii="FrankRuehl" w:eastAsia="FrankRuehl" w:hAnsi="FrankRuehl"/>
      <w:b/>
      <w:bCs/>
      <w:spacing w:val="-3"/>
      <w:sz w:val="23"/>
      <w:szCs w:val="23"/>
    </w:rPr>
  </w:style>
  <w:style w:type="paragraph" w:customStyle="1" w:styleId="42">
    <w:name w:val="Заголовок №4"/>
    <w:basedOn w:val="a"/>
    <w:link w:val="41"/>
    <w:rsid w:val="00E121F2"/>
    <w:pPr>
      <w:widowControl w:val="0"/>
      <w:shd w:val="clear" w:color="auto" w:fill="FFFFFF"/>
      <w:spacing w:after="60" w:line="0" w:lineRule="atLeast"/>
      <w:jc w:val="center"/>
      <w:outlineLvl w:val="3"/>
    </w:pPr>
    <w:rPr>
      <w:b/>
      <w:bCs/>
      <w:spacing w:val="-1"/>
      <w:sz w:val="26"/>
      <w:szCs w:val="26"/>
    </w:rPr>
  </w:style>
  <w:style w:type="paragraph" w:customStyle="1" w:styleId="51">
    <w:name w:val="Основной текст5"/>
    <w:basedOn w:val="a"/>
    <w:link w:val="aff6"/>
    <w:rsid w:val="00E121F2"/>
    <w:pPr>
      <w:widowControl w:val="0"/>
      <w:shd w:val="clear" w:color="auto" w:fill="FFFFFF"/>
      <w:spacing w:before="180" w:line="293" w:lineRule="exact"/>
      <w:jc w:val="both"/>
    </w:pPr>
    <w:rPr>
      <w:sz w:val="26"/>
      <w:szCs w:val="26"/>
    </w:rPr>
  </w:style>
  <w:style w:type="paragraph" w:customStyle="1" w:styleId="36">
    <w:name w:val="Основной текст (3)"/>
    <w:basedOn w:val="a"/>
    <w:link w:val="35"/>
    <w:rsid w:val="00E121F2"/>
    <w:pPr>
      <w:widowControl w:val="0"/>
      <w:shd w:val="clear" w:color="auto" w:fill="FFFFFF"/>
      <w:spacing w:after="240" w:line="322" w:lineRule="exact"/>
      <w:ind w:hanging="540"/>
      <w:jc w:val="center"/>
    </w:pPr>
    <w:rPr>
      <w:b/>
      <w:bCs/>
      <w:spacing w:val="-1"/>
      <w:sz w:val="26"/>
      <w:szCs w:val="26"/>
    </w:rPr>
  </w:style>
  <w:style w:type="paragraph" w:customStyle="1" w:styleId="44">
    <w:name w:val="Основной текст (4)"/>
    <w:basedOn w:val="a"/>
    <w:link w:val="43"/>
    <w:rsid w:val="00E121F2"/>
    <w:pPr>
      <w:widowControl w:val="0"/>
      <w:shd w:val="clear" w:color="auto" w:fill="FFFFFF"/>
      <w:spacing w:before="240" w:line="322" w:lineRule="exact"/>
      <w:jc w:val="both"/>
    </w:pPr>
    <w:rPr>
      <w:i/>
      <w:iCs/>
      <w:spacing w:val="-2"/>
      <w:sz w:val="26"/>
      <w:szCs w:val="26"/>
    </w:rPr>
  </w:style>
  <w:style w:type="paragraph" w:customStyle="1" w:styleId="92">
    <w:name w:val="Подпись к картинке (9)"/>
    <w:basedOn w:val="a"/>
    <w:link w:val="91"/>
    <w:rsid w:val="00E121F2"/>
    <w:pPr>
      <w:widowControl w:val="0"/>
      <w:shd w:val="clear" w:color="auto" w:fill="FFFFFF"/>
      <w:spacing w:before="120" w:line="274" w:lineRule="exact"/>
    </w:pPr>
    <w:rPr>
      <w:rFonts w:ascii="Segoe UI" w:eastAsia="Segoe UI" w:hAnsi="Segoe UI"/>
      <w:spacing w:val="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9BA5D-4E4D-4502-8C98-B33BABB1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5334</Words>
  <Characters>30406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3</cp:revision>
  <cp:lastPrinted>2026-08-06T11:57:00Z</cp:lastPrinted>
  <dcterms:created xsi:type="dcterms:W3CDTF">2026-08-06T11:58:00Z</dcterms:created>
  <dcterms:modified xsi:type="dcterms:W3CDTF">2026-08-21T11:31:00Z</dcterms:modified>
</cp:coreProperties>
</file>